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1ED" w:rsidRDefault="002D31ED" w:rsidP="008F6844">
      <w:pPr>
        <w:rPr>
          <w:b/>
          <w:szCs w:val="22"/>
        </w:rPr>
      </w:pPr>
    </w:p>
    <w:p w:rsidR="002D31ED" w:rsidRDefault="002D31ED" w:rsidP="008F6844">
      <w:pPr>
        <w:rPr>
          <w:b/>
          <w:szCs w:val="22"/>
        </w:rPr>
      </w:pPr>
    </w:p>
    <w:p w:rsidR="002D31ED" w:rsidRDefault="002D31ED" w:rsidP="008F6844">
      <w:pPr>
        <w:rPr>
          <w:b/>
          <w:szCs w:val="22"/>
        </w:rPr>
      </w:pPr>
    </w:p>
    <w:p w:rsidR="002D31ED" w:rsidRDefault="002D31ED" w:rsidP="008F6844">
      <w:pPr>
        <w:rPr>
          <w:b/>
          <w:szCs w:val="22"/>
        </w:rPr>
      </w:pPr>
    </w:p>
    <w:p w:rsidR="002D31ED" w:rsidRDefault="002D31ED" w:rsidP="008F6844">
      <w:pPr>
        <w:rPr>
          <w:b/>
          <w:szCs w:val="22"/>
        </w:rPr>
      </w:pPr>
    </w:p>
    <w:p w:rsidR="002D31ED" w:rsidRDefault="002D31ED" w:rsidP="008F6844">
      <w:pPr>
        <w:rPr>
          <w:b/>
          <w:szCs w:val="22"/>
        </w:rPr>
      </w:pPr>
    </w:p>
    <w:p w:rsidR="002D31ED" w:rsidRPr="0085189E" w:rsidRDefault="002D31ED" w:rsidP="002D31ED">
      <w:pPr>
        <w:ind w:left="708" w:firstLine="372"/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МУНИЦИПАЛЬНОЕ КАЗЕННОЕ  ОБЩЕОБРАЗОВАТЕЛЬНОЕ УЧРЕЖДЕНИЕ</w:t>
      </w:r>
    </w:p>
    <w:p w:rsidR="002D31ED" w:rsidRPr="0085189E" w:rsidRDefault="002D31ED" w:rsidP="002D31ED">
      <w:pPr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МКОУ «ДРАКИНСКАЯ СОШ»</w:t>
      </w:r>
    </w:p>
    <w:tbl>
      <w:tblPr>
        <w:tblpPr w:leftFromText="180" w:rightFromText="180" w:vertAnchor="text" w:horzAnchor="page" w:tblpX="3718" w:tblpY="85"/>
        <w:tblW w:w="0" w:type="auto"/>
        <w:tblLayout w:type="fixed"/>
        <w:tblLook w:val="01E0"/>
      </w:tblPr>
      <w:tblGrid>
        <w:gridCol w:w="3708"/>
        <w:gridCol w:w="3630"/>
        <w:gridCol w:w="3030"/>
      </w:tblGrid>
      <w:tr w:rsidR="002D31ED" w:rsidRPr="0085189E" w:rsidTr="0012698B">
        <w:trPr>
          <w:trHeight w:val="1149"/>
        </w:trPr>
        <w:tc>
          <w:tcPr>
            <w:tcW w:w="3708" w:type="dxa"/>
          </w:tcPr>
          <w:p w:rsidR="002D31ED" w:rsidRPr="0085189E" w:rsidRDefault="002D31ED" w:rsidP="0012698B">
            <w:pPr>
              <w:pStyle w:val="25"/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  <w:p w:rsidR="002D31ED" w:rsidRPr="0085189E" w:rsidRDefault="002D31ED" w:rsidP="0012698B">
            <w:pPr>
              <w:pStyle w:val="25"/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Рассмотрено</w:t>
            </w:r>
          </w:p>
          <w:p w:rsidR="002D31ED" w:rsidRPr="0085189E" w:rsidRDefault="002D31ED" w:rsidP="0012698B">
            <w:pPr>
              <w:pStyle w:val="25"/>
              <w:spacing w:line="240" w:lineRule="auto"/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</w:rPr>
              <w:t>на заседании   методического объединения учителей естественно-математического цикла</w:t>
            </w:r>
          </w:p>
          <w:p w:rsidR="002D31ED" w:rsidRPr="0085189E" w:rsidRDefault="002D31ED" w:rsidP="0012698B">
            <w:pPr>
              <w:pStyle w:val="25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Протокол № 1</w:t>
            </w:r>
          </w:p>
          <w:p w:rsidR="002D31ED" w:rsidRPr="0085189E" w:rsidRDefault="002D31ED" w:rsidP="0012698B">
            <w:pPr>
              <w:pStyle w:val="25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от «   30      »  __08________ 2017г.,</w:t>
            </w:r>
          </w:p>
          <w:p w:rsidR="002D31ED" w:rsidRPr="0085189E" w:rsidRDefault="002D31ED" w:rsidP="0012698B">
            <w:pPr>
              <w:pStyle w:val="25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Руководитель:   ________</w:t>
            </w:r>
          </w:p>
          <w:p w:rsidR="002D31ED" w:rsidRPr="0085189E" w:rsidRDefault="002D31ED" w:rsidP="0012698B">
            <w:pPr>
              <w:pStyle w:val="25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/</w:t>
            </w:r>
            <w:proofErr w:type="spellStart"/>
            <w:r w:rsidRPr="0085189E">
              <w:rPr>
                <w:sz w:val="20"/>
                <w:szCs w:val="20"/>
              </w:rPr>
              <w:t>Саввина</w:t>
            </w:r>
            <w:proofErr w:type="spellEnd"/>
            <w:r w:rsidRPr="0085189E">
              <w:rPr>
                <w:sz w:val="20"/>
                <w:szCs w:val="20"/>
              </w:rPr>
              <w:t xml:space="preserve"> Е.Н./</w:t>
            </w:r>
          </w:p>
          <w:p w:rsidR="002D31ED" w:rsidRPr="0085189E" w:rsidRDefault="002D31ED" w:rsidP="001269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30" w:type="dxa"/>
          </w:tcPr>
          <w:p w:rsidR="002D31ED" w:rsidRDefault="002D31ED" w:rsidP="0012698B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</w:p>
          <w:p w:rsidR="002D31ED" w:rsidRPr="0085189E" w:rsidRDefault="002D31ED" w:rsidP="0012698B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</w:t>
            </w:r>
            <w:r w:rsidRPr="0085189E">
              <w:rPr>
                <w:b/>
                <w:sz w:val="20"/>
                <w:szCs w:val="20"/>
              </w:rPr>
              <w:t>Согласовано</w:t>
            </w:r>
          </w:p>
          <w:p w:rsidR="002D31ED" w:rsidRPr="0085189E" w:rsidRDefault="002D31ED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2D31ED" w:rsidRPr="0085189E" w:rsidRDefault="002D31ED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________/Ефимова Л.П./</w:t>
            </w:r>
          </w:p>
          <w:p w:rsidR="002D31ED" w:rsidRPr="0085189E" w:rsidRDefault="002D31ED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2D31ED" w:rsidRPr="0085189E" w:rsidRDefault="002D31ED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«__________ 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2D31ED" w:rsidRPr="0085189E" w:rsidRDefault="002D31ED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</w:p>
          <w:p w:rsidR="002D31ED" w:rsidRPr="0085189E" w:rsidRDefault="002D31ED" w:rsidP="0012698B">
            <w:pPr>
              <w:tabs>
                <w:tab w:val="left" w:pos="1110"/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2D31ED" w:rsidRPr="0085189E" w:rsidRDefault="002D31ED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2D31ED" w:rsidRDefault="002D31E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2D31ED" w:rsidRDefault="002D31E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2D31ED" w:rsidRDefault="002D31E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2D31ED" w:rsidRDefault="002D31E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2D31ED" w:rsidRDefault="002D31E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2D31ED" w:rsidRDefault="002D31ED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2D31ED" w:rsidRPr="0085189E" w:rsidRDefault="002D31ED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РАБОЧАЯ    ПРОГРАММА</w:t>
            </w:r>
          </w:p>
          <w:p w:rsidR="002D31ED" w:rsidRPr="0085189E" w:rsidRDefault="002D31ED" w:rsidP="0012698B">
            <w:pPr>
              <w:jc w:val="center"/>
              <w:rPr>
                <w:sz w:val="20"/>
                <w:szCs w:val="20"/>
              </w:rPr>
            </w:pPr>
          </w:p>
          <w:p w:rsidR="002D31ED" w:rsidRDefault="002D31ED" w:rsidP="0012698B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 xml:space="preserve">ПО ПРЕДМЕТУ </w:t>
            </w:r>
            <w:r w:rsidRPr="0085189E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БОТАНИКА</w:t>
            </w:r>
            <w:r w:rsidRPr="0085189E">
              <w:rPr>
                <w:b/>
                <w:sz w:val="20"/>
                <w:szCs w:val="20"/>
              </w:rPr>
              <w:t xml:space="preserve">» 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 xml:space="preserve">в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5</w:t>
            </w:r>
          </w:p>
          <w:p w:rsidR="002D31ED" w:rsidRPr="0085189E" w:rsidRDefault="002D31ED" w:rsidP="0012698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85189E">
              <w:rPr>
                <w:b/>
                <w:sz w:val="20"/>
                <w:szCs w:val="20"/>
              </w:rPr>
              <w:t>КЛАССЕ</w:t>
            </w:r>
            <w:proofErr w:type="gramEnd"/>
            <w:r w:rsidRPr="0085189E">
              <w:rPr>
                <w:b/>
                <w:sz w:val="20"/>
                <w:szCs w:val="20"/>
              </w:rPr>
              <w:t>.</w:t>
            </w:r>
          </w:p>
          <w:p w:rsidR="002D31ED" w:rsidRPr="0085189E" w:rsidRDefault="002D31ED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7</w:t>
            </w:r>
            <w:r w:rsidRPr="0085189E">
              <w:rPr>
                <w:b/>
                <w:sz w:val="20"/>
                <w:szCs w:val="20"/>
              </w:rPr>
              <w:t>-201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8</w:t>
            </w:r>
            <w:r w:rsidRPr="0085189E">
              <w:rPr>
                <w:b/>
                <w:sz w:val="20"/>
                <w:szCs w:val="20"/>
              </w:rPr>
              <w:t xml:space="preserve"> УЧ</w:t>
            </w:r>
            <w:proofErr w:type="gramStart"/>
            <w:r w:rsidRPr="0085189E">
              <w:rPr>
                <w:b/>
                <w:sz w:val="20"/>
                <w:szCs w:val="20"/>
              </w:rPr>
              <w:t>.Г</w:t>
            </w:r>
            <w:proofErr w:type="gramEnd"/>
            <w:r w:rsidRPr="0085189E">
              <w:rPr>
                <w:b/>
                <w:sz w:val="20"/>
                <w:szCs w:val="20"/>
              </w:rPr>
              <w:t>ОД</w:t>
            </w:r>
          </w:p>
          <w:p w:rsidR="002D31ED" w:rsidRPr="0085189E" w:rsidRDefault="002D31ED" w:rsidP="0012698B">
            <w:pPr>
              <w:jc w:val="center"/>
              <w:rPr>
                <w:sz w:val="20"/>
                <w:szCs w:val="20"/>
              </w:rPr>
            </w:pPr>
          </w:p>
          <w:p w:rsidR="002D31ED" w:rsidRPr="0085189E" w:rsidRDefault="002D31ED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УЧИТЕЛЬ БАРАНОВА В.В.</w:t>
            </w:r>
          </w:p>
          <w:p w:rsidR="002D31ED" w:rsidRPr="0085189E" w:rsidRDefault="002D31ED" w:rsidP="0012698B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3030" w:type="dxa"/>
          </w:tcPr>
          <w:p w:rsidR="002D31ED" w:rsidRPr="0085189E" w:rsidRDefault="002D31ED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2D31ED" w:rsidRPr="0085189E" w:rsidRDefault="002D31ED" w:rsidP="0012698B">
            <w:pPr>
              <w:tabs>
                <w:tab w:val="right" w:pos="9348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85189E">
              <w:rPr>
                <w:b/>
                <w:sz w:val="20"/>
                <w:szCs w:val="20"/>
              </w:rPr>
              <w:t>Утверждено</w:t>
            </w:r>
            <w:r w:rsidRPr="0085189E">
              <w:rPr>
                <w:sz w:val="20"/>
                <w:szCs w:val="20"/>
              </w:rPr>
              <w:t>:</w:t>
            </w:r>
          </w:p>
          <w:p w:rsidR="002D31ED" w:rsidRPr="0085189E" w:rsidRDefault="002D31ED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Директор школы:</w:t>
            </w:r>
          </w:p>
          <w:p w:rsidR="002D31ED" w:rsidRPr="0085189E" w:rsidRDefault="002D31ED" w:rsidP="0012698B">
            <w:pPr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_________ /</w:t>
            </w:r>
            <w:proofErr w:type="spellStart"/>
            <w:r w:rsidRPr="0085189E">
              <w:rPr>
                <w:sz w:val="20"/>
                <w:szCs w:val="20"/>
              </w:rPr>
              <w:t>Шепелева</w:t>
            </w:r>
            <w:proofErr w:type="spellEnd"/>
            <w:r w:rsidRPr="0085189E">
              <w:rPr>
                <w:sz w:val="20"/>
                <w:szCs w:val="20"/>
              </w:rPr>
              <w:t xml:space="preserve"> Е.В./</w:t>
            </w:r>
          </w:p>
          <w:p w:rsidR="002D31ED" w:rsidRPr="0085189E" w:rsidRDefault="002D31ED" w:rsidP="0012698B">
            <w:pPr>
              <w:jc w:val="right"/>
              <w:rPr>
                <w:sz w:val="20"/>
                <w:szCs w:val="20"/>
              </w:rPr>
            </w:pPr>
          </w:p>
          <w:p w:rsidR="002D31ED" w:rsidRPr="0085189E" w:rsidRDefault="002D31ED" w:rsidP="0012698B">
            <w:pPr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  <w:u w:val="single"/>
              </w:rPr>
              <w:t>Приказ  №________</w:t>
            </w:r>
          </w:p>
          <w:p w:rsidR="002D31ED" w:rsidRPr="0085189E" w:rsidRDefault="002D31ED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2D31ED" w:rsidRPr="0085189E" w:rsidRDefault="002D31ED" w:rsidP="0012698B">
            <w:pPr>
              <w:jc w:val="right"/>
              <w:rPr>
                <w:sz w:val="20"/>
                <w:szCs w:val="20"/>
              </w:rPr>
            </w:pPr>
          </w:p>
          <w:p w:rsidR="002D31ED" w:rsidRPr="0085189E" w:rsidRDefault="002D31ED" w:rsidP="0012698B">
            <w:pPr>
              <w:jc w:val="right"/>
              <w:rPr>
                <w:sz w:val="20"/>
                <w:szCs w:val="20"/>
              </w:rPr>
            </w:pPr>
          </w:p>
          <w:p w:rsidR="002D31ED" w:rsidRPr="0085189E" w:rsidRDefault="002D31ED" w:rsidP="0012698B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2D31ED" w:rsidRDefault="002D31ED" w:rsidP="002D31ED">
      <w:pPr>
        <w:spacing w:line="360" w:lineRule="auto"/>
        <w:jc w:val="right"/>
      </w:pPr>
    </w:p>
    <w:p w:rsidR="002D31ED" w:rsidRDefault="002D31ED" w:rsidP="002D31ED">
      <w:pPr>
        <w:spacing w:line="360" w:lineRule="auto"/>
        <w:jc w:val="right"/>
      </w:pPr>
    </w:p>
    <w:p w:rsidR="002D31ED" w:rsidRPr="009C4253" w:rsidRDefault="002D31ED" w:rsidP="002D31ED">
      <w:pPr>
        <w:spacing w:line="360" w:lineRule="auto"/>
        <w:jc w:val="right"/>
        <w:rPr>
          <w:sz w:val="28"/>
          <w:szCs w:val="28"/>
          <w:u w:val="single"/>
        </w:rPr>
      </w:pPr>
    </w:p>
    <w:p w:rsidR="002D31ED" w:rsidRDefault="002D31ED" w:rsidP="002D31ED">
      <w:pPr>
        <w:tabs>
          <w:tab w:val="left" w:pos="6045"/>
        </w:tabs>
        <w:spacing w:line="360" w:lineRule="auto"/>
      </w:pPr>
      <w:r>
        <w:tab/>
      </w:r>
    </w:p>
    <w:p w:rsidR="002D31ED" w:rsidRDefault="002D31ED" w:rsidP="002D31ED"/>
    <w:p w:rsidR="002D31ED" w:rsidRDefault="002D31ED" w:rsidP="002D31ED"/>
    <w:p w:rsidR="002D31ED" w:rsidRDefault="002D31ED" w:rsidP="002D31E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D31ED" w:rsidRDefault="002D31ED" w:rsidP="002D31E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D31ED" w:rsidRDefault="002D31ED" w:rsidP="002D31E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D31ED" w:rsidRDefault="002D31ED" w:rsidP="002D31E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D31ED" w:rsidRDefault="002D31ED" w:rsidP="002D31E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D31ED" w:rsidRDefault="002D31ED" w:rsidP="002D31E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D31ED" w:rsidRDefault="002D31ED" w:rsidP="002D31E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D31ED" w:rsidRDefault="002D31ED" w:rsidP="002D31E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D31ED" w:rsidRDefault="002D31ED" w:rsidP="002D31E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2D31ED" w:rsidRDefault="002D31ED" w:rsidP="002D31ED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с. Дракино</w:t>
      </w:r>
    </w:p>
    <w:p w:rsidR="002D31ED" w:rsidRDefault="002D31ED" w:rsidP="002D31ED">
      <w:pPr>
        <w:jc w:val="center"/>
        <w:rPr>
          <w:b/>
          <w:szCs w:val="22"/>
        </w:rPr>
      </w:pPr>
      <w:r>
        <w:rPr>
          <w:b/>
        </w:rPr>
        <w:t>201</w:t>
      </w:r>
      <w:r>
        <w:rPr>
          <w:rFonts w:asciiTheme="minorHAnsi" w:hAnsiTheme="minorHAnsi"/>
          <w:b/>
        </w:rPr>
        <w:t>7</w:t>
      </w:r>
    </w:p>
    <w:p w:rsidR="002D31ED" w:rsidRDefault="002D31ED" w:rsidP="008F6844">
      <w:pPr>
        <w:rPr>
          <w:b/>
          <w:szCs w:val="22"/>
        </w:rPr>
      </w:pPr>
    </w:p>
    <w:p w:rsidR="002D31ED" w:rsidRDefault="002D31ED" w:rsidP="008F6844">
      <w:pPr>
        <w:rPr>
          <w:b/>
          <w:szCs w:val="22"/>
        </w:rPr>
      </w:pPr>
    </w:p>
    <w:p w:rsidR="002D31ED" w:rsidRDefault="002D31ED" w:rsidP="002D31ED">
      <w:pPr>
        <w:rPr>
          <w:b/>
          <w:szCs w:val="22"/>
        </w:rPr>
      </w:pPr>
    </w:p>
    <w:p w:rsidR="008F6844" w:rsidRDefault="008F6844" w:rsidP="002D31ED">
      <w:pPr>
        <w:jc w:val="center"/>
        <w:rPr>
          <w:b/>
          <w:szCs w:val="22"/>
        </w:rPr>
      </w:pPr>
      <w:r>
        <w:rPr>
          <w:b/>
          <w:szCs w:val="22"/>
        </w:rPr>
        <w:lastRenderedPageBreak/>
        <w:t>ПОЯСНИТЕЛЬНАЯ ЗАПИСКА</w:t>
      </w:r>
    </w:p>
    <w:p w:rsidR="008F6844" w:rsidRDefault="008F6844" w:rsidP="008F6844">
      <w:pPr>
        <w:ind w:firstLine="708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Рабочая  программа составлена на основе программы авторского коллектива под руководством  В.В.Пасечника (сборник «Биология.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Рабочие программы. 5—9 классы.» - М.: Дрофа, 2012.), рассчитанной на 34 часа(1 урок в неделю) в соответствии с альтернативным учебником, допущенным Министерством образования Российской Федерации:</w:t>
      </w:r>
      <w:proofErr w:type="gramEnd"/>
      <w:r>
        <w:rPr>
          <w:sz w:val="22"/>
          <w:szCs w:val="22"/>
        </w:rPr>
        <w:t xml:space="preserve"> Пасечник В. В. Биология. Бактерии. Грибы. Растения. 5 класс. Учебник / М.: Дрофа, 2012 г. и соответствует положениям Федерального государственного образовательного стандарта основного общего образования.</w:t>
      </w:r>
    </w:p>
    <w:p w:rsidR="008F6844" w:rsidRDefault="008F6844" w:rsidP="008F68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 программе особое внимание уделено содержанию, способствующему формированию современной естественнонаучной картины мира, показано практическое применение биологических знаний.</w:t>
      </w:r>
    </w:p>
    <w:p w:rsidR="008F6844" w:rsidRDefault="008F6844" w:rsidP="008F68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Отбор содержания проведён с учётом </w:t>
      </w:r>
      <w:proofErr w:type="spellStart"/>
      <w:r>
        <w:rPr>
          <w:sz w:val="22"/>
          <w:szCs w:val="22"/>
        </w:rPr>
        <w:t>культуросообразного</w:t>
      </w:r>
      <w:proofErr w:type="spellEnd"/>
      <w:r>
        <w:rPr>
          <w:sz w:val="22"/>
          <w:szCs w:val="22"/>
        </w:rPr>
        <w:t xml:space="preserve"> подхода, в соответствии с которым учащиеся должны освоить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здоровья, для повседневной жизни и практической деятельности.</w:t>
      </w:r>
    </w:p>
    <w:p w:rsidR="008F6844" w:rsidRDefault="008F6844" w:rsidP="008F68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Построение учебного содержания курса осуществляется последовательно от общего к частному с учётом реализации </w:t>
      </w:r>
      <w:proofErr w:type="spellStart"/>
      <w:r>
        <w:rPr>
          <w:sz w:val="22"/>
          <w:szCs w:val="22"/>
        </w:rPr>
        <w:t>внутрипредметных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метапредметных</w:t>
      </w:r>
      <w:proofErr w:type="spellEnd"/>
      <w:r>
        <w:rPr>
          <w:sz w:val="22"/>
          <w:szCs w:val="22"/>
        </w:rPr>
        <w:t xml:space="preserve"> связей. В основу положено взаимодействие научного, гуманистического, </w:t>
      </w:r>
      <w:proofErr w:type="spellStart"/>
      <w:r>
        <w:rPr>
          <w:sz w:val="22"/>
          <w:szCs w:val="22"/>
        </w:rPr>
        <w:t>аксиологического</w:t>
      </w:r>
      <w:proofErr w:type="spellEnd"/>
      <w:r>
        <w:rPr>
          <w:sz w:val="22"/>
          <w:szCs w:val="22"/>
        </w:rPr>
        <w:t xml:space="preserve">, культурологического, </w:t>
      </w:r>
      <w:proofErr w:type="spellStart"/>
      <w:r>
        <w:rPr>
          <w:sz w:val="22"/>
          <w:szCs w:val="22"/>
        </w:rPr>
        <w:t>личностнодеятельностного</w:t>
      </w:r>
      <w:proofErr w:type="spellEnd"/>
      <w:r>
        <w:rPr>
          <w:sz w:val="22"/>
          <w:szCs w:val="22"/>
        </w:rPr>
        <w:t xml:space="preserve">, историко-проблемного, интегративного, </w:t>
      </w:r>
      <w:proofErr w:type="spellStart"/>
      <w:r>
        <w:rPr>
          <w:sz w:val="22"/>
          <w:szCs w:val="22"/>
        </w:rPr>
        <w:t>компетентностного</w:t>
      </w:r>
      <w:proofErr w:type="spellEnd"/>
      <w:r>
        <w:rPr>
          <w:sz w:val="22"/>
          <w:szCs w:val="22"/>
        </w:rPr>
        <w:t xml:space="preserve"> подходов.</w:t>
      </w:r>
    </w:p>
    <w:p w:rsidR="008F6844" w:rsidRDefault="008F6844" w:rsidP="008F6844">
      <w:pPr>
        <w:pStyle w:val="dash041e0431044b0447043d044b0439"/>
        <w:jc w:val="both"/>
        <w:rPr>
          <w:rStyle w:val="dash041e0431044b0447043d044b0439char1"/>
          <w:b/>
          <w:szCs w:val="22"/>
        </w:rPr>
      </w:pPr>
      <w:r>
        <w:rPr>
          <w:b/>
          <w:szCs w:val="22"/>
        </w:rPr>
        <w:t xml:space="preserve">ОБЩАЯ ХАРАКТЕРИСТИКА КУРСА </w:t>
      </w:r>
      <w:r>
        <w:rPr>
          <w:rStyle w:val="dash041e0431044b0447043d044b0439char1"/>
          <w:b/>
          <w:szCs w:val="22"/>
        </w:rPr>
        <w:t>«БИОЛОГИЯ 5 КЛАСС»</w:t>
      </w:r>
    </w:p>
    <w:p w:rsidR="008F6844" w:rsidRDefault="008F6844" w:rsidP="008F68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Изучение биологии на ступени основного общего образования традиционно направлено на формирование у учащихся представлений об отличительных особенностях объектов живой природы, их многообразии и эволюции; о человеке как </w:t>
      </w:r>
      <w:proofErr w:type="spellStart"/>
      <w:r>
        <w:rPr>
          <w:sz w:val="22"/>
          <w:szCs w:val="22"/>
        </w:rPr>
        <w:t>биосоциальном</w:t>
      </w:r>
      <w:proofErr w:type="spellEnd"/>
      <w:r>
        <w:rPr>
          <w:sz w:val="22"/>
          <w:szCs w:val="22"/>
        </w:rPr>
        <w:t xml:space="preserve"> существе.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8F6844" w:rsidRDefault="008F6844" w:rsidP="008F68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Содержание курса направлено на формирование универсальных учебных действий, обеспечивающих развитие познавательных и коммуникативных качеств личности. </w:t>
      </w:r>
      <w:proofErr w:type="gramStart"/>
      <w:r>
        <w:rPr>
          <w:sz w:val="22"/>
          <w:szCs w:val="22"/>
        </w:rPr>
        <w:t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</w:t>
      </w:r>
      <w:proofErr w:type="gramEnd"/>
      <w:r>
        <w:rPr>
          <w:sz w:val="22"/>
          <w:szCs w:val="22"/>
        </w:rPr>
        <w:t>, работать в группе, представлять и сообщать информацию в устной и письменной форме, вступать в диалог и т. д.</w:t>
      </w:r>
    </w:p>
    <w:p w:rsidR="008F6844" w:rsidRDefault="008F6844" w:rsidP="008F68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 5 классе учащиеся узнают, чем живая природа отличается от неживой; получают общие представления о структуре биологической науки, ее истории и методах исследования, царствах живых организмов, средах обитания организмов, нравственных нормах и принципах отношения к природе. Учащиеся получают сведения о клетке, тканях и органах живых организмов, углубляются их знания об условиях жизни и разнообразии, распространении и значении бактерий, грибов и растений, о значении этих организмов в природе и жизни человека.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Полученные биологические знания служат основой при рассмотрении экологии организма, популяции, биоценоза, биосферы и об ответственности человека за жизнь на Земле.</w:t>
      </w:r>
    </w:p>
    <w:p w:rsidR="008F6844" w:rsidRDefault="008F6844" w:rsidP="008F68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Учащиеся должны усвоить и применять в своей деятельности основные положения биологической науки о строении и жизнедеятельности организмов, их индивидуальном и историческом развитии, структуре, функционировании, многообразии экологических систем, их изменении под влиянием деятельности человека; научиться принимать экологически правильные решения в области природопользования.</w:t>
      </w:r>
    </w:p>
    <w:p w:rsidR="008F6844" w:rsidRDefault="008F6844" w:rsidP="008F68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Изучение биологии по предлагаемой программе предполагает ведение фенологических наблюдений, опытнической и практической работы. Для понимания учащимися сущности биологических явлений в программу введены лабораторные работы, экскурсии, демонстрации опытов, проведение наблюдений. Все это дает возможность направленно воздействовать на личность учащегося: тренировать память, развивать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наблюдательность, мышление, обучать приемам самостоятельной учебной деятельности, способствовать развитию любознательности и интереса к предмету.</w:t>
      </w:r>
    </w:p>
    <w:p w:rsidR="008F6844" w:rsidRDefault="008F6844" w:rsidP="008F684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Изучение биологии направлено на достижение следующих целей:</w:t>
      </w:r>
    </w:p>
    <w:p w:rsidR="008F6844" w:rsidRDefault="008F6844" w:rsidP="008F6844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>
        <w:rPr>
          <w:rStyle w:val="dash041e0431044b0447043d044b0439char1"/>
          <w:sz w:val="22"/>
          <w:szCs w:val="22"/>
        </w:rPr>
        <w:lastRenderedPageBreak/>
        <w:t>1) формирование системы научных знаний о живой природе, закономерностях её развития</w:t>
      </w:r>
      <w:r>
        <w:rPr>
          <w:rStyle w:val="dash041e0431044b0447043d044b0439char1"/>
          <w:color w:val="0000FF"/>
          <w:sz w:val="22"/>
          <w:szCs w:val="22"/>
        </w:rPr>
        <w:t xml:space="preserve"> </w:t>
      </w:r>
      <w:r>
        <w:rPr>
          <w:rStyle w:val="dash041e0431044b0447043d044b0439char1"/>
          <w:sz w:val="22"/>
          <w:szCs w:val="22"/>
        </w:rPr>
        <w:t xml:space="preserve">исторически быстром сокращении биологического разнообразия в биосфере  в результате деятельности человека, для развития современных </w:t>
      </w:r>
      <w:proofErr w:type="spellStart"/>
      <w:proofErr w:type="gramStart"/>
      <w:r>
        <w:rPr>
          <w:rStyle w:val="dash041e0431044b0447043d044b0439char1"/>
          <w:sz w:val="22"/>
          <w:szCs w:val="22"/>
        </w:rPr>
        <w:t>естественно-научных</w:t>
      </w:r>
      <w:proofErr w:type="spellEnd"/>
      <w:proofErr w:type="gramEnd"/>
      <w:r>
        <w:rPr>
          <w:rStyle w:val="dash041e0431044b0447043d044b0439char1"/>
          <w:sz w:val="22"/>
          <w:szCs w:val="22"/>
        </w:rPr>
        <w:t xml:space="preserve"> представлений о</w:t>
      </w:r>
      <w:r>
        <w:rPr>
          <w:rStyle w:val="dash041e0431044b0447043d044b0439char1"/>
          <w:color w:val="0000FF"/>
          <w:sz w:val="22"/>
          <w:szCs w:val="22"/>
        </w:rPr>
        <w:t xml:space="preserve"> </w:t>
      </w:r>
      <w:r>
        <w:rPr>
          <w:rStyle w:val="dash041e0431044b0447043d044b0439char1"/>
          <w:sz w:val="22"/>
          <w:szCs w:val="22"/>
        </w:rPr>
        <w:t>картине мира;</w:t>
      </w:r>
    </w:p>
    <w:p w:rsidR="008F6844" w:rsidRDefault="008F6844" w:rsidP="008F6844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>
        <w:rPr>
          <w:rStyle w:val="dash041e0431044b0447043d044b0439char1"/>
          <w:sz w:val="22"/>
          <w:szCs w:val="22"/>
        </w:rPr>
        <w:t xml:space="preserve"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</w:t>
      </w:r>
      <w:proofErr w:type="spellStart"/>
      <w:r>
        <w:rPr>
          <w:rStyle w:val="dash041e0431044b0447043d044b0439char1"/>
          <w:sz w:val="22"/>
          <w:szCs w:val="22"/>
        </w:rPr>
        <w:t>экосистемной</w:t>
      </w:r>
      <w:proofErr w:type="spellEnd"/>
      <w:r>
        <w:rPr>
          <w:rStyle w:val="dash041e0431044b0447043d044b0439char1"/>
          <w:sz w:val="22"/>
          <w:szCs w:val="22"/>
        </w:rPr>
        <w:t xml:space="preserve">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8F6844" w:rsidRDefault="008F6844" w:rsidP="008F6844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>
        <w:rPr>
          <w:rStyle w:val="dash041e0431044b0447043d044b0439char1"/>
          <w:sz w:val="22"/>
          <w:szCs w:val="22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8F6844" w:rsidRDefault="008F6844" w:rsidP="008F6844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>
        <w:rPr>
          <w:rStyle w:val="dash041e0431044b0447043d044b0439char1"/>
          <w:sz w:val="22"/>
          <w:szCs w:val="22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>
        <w:rPr>
          <w:rStyle w:val="dash041e0431044b0447043d044b0439char1"/>
          <w:color w:val="0000FF"/>
          <w:sz w:val="22"/>
          <w:szCs w:val="22"/>
        </w:rPr>
        <w:t xml:space="preserve"> </w:t>
      </w:r>
      <w:r>
        <w:rPr>
          <w:rStyle w:val="dash041e0431044b0447043d044b0439char1"/>
          <w:sz w:val="22"/>
          <w:szCs w:val="22"/>
        </w:rPr>
        <w:t xml:space="preserve">действий по сохранению </w:t>
      </w:r>
      <w:proofErr w:type="spellStart"/>
      <w:r>
        <w:rPr>
          <w:rStyle w:val="dash041e0431044b0447043d044b0439char1"/>
          <w:sz w:val="22"/>
          <w:szCs w:val="22"/>
        </w:rPr>
        <w:t>биоразнообразия</w:t>
      </w:r>
      <w:proofErr w:type="spellEnd"/>
      <w:r>
        <w:rPr>
          <w:rStyle w:val="dash041e0431044b0447043d044b0439char1"/>
          <w:sz w:val="22"/>
          <w:szCs w:val="22"/>
        </w:rPr>
        <w:t xml:space="preserve"> и природных местообитаний</w:t>
      </w:r>
      <w:r>
        <w:rPr>
          <w:rStyle w:val="dash041e0431044b0447043d044b0439char1"/>
          <w:color w:val="0000FF"/>
          <w:sz w:val="22"/>
          <w:szCs w:val="22"/>
        </w:rPr>
        <w:t xml:space="preserve"> </w:t>
      </w:r>
      <w:r>
        <w:rPr>
          <w:rStyle w:val="dash041e0431044b0447043d044b0439char1"/>
          <w:sz w:val="22"/>
          <w:szCs w:val="22"/>
        </w:rPr>
        <w:t>видов растений и животных;</w:t>
      </w:r>
    </w:p>
    <w:p w:rsidR="008F6844" w:rsidRDefault="008F6844" w:rsidP="008F6844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>
        <w:rPr>
          <w:rStyle w:val="dash041e0431044b0447043d044b0439char1"/>
          <w:sz w:val="22"/>
          <w:szCs w:val="22"/>
        </w:rPr>
        <w:t xml:space="preserve">5) формирование представлений о значении биологических наук в решении </w:t>
      </w:r>
      <w:proofErr w:type="gramStart"/>
      <w:r>
        <w:rPr>
          <w:rStyle w:val="dash041e0431044b0447043d044b0439char1"/>
          <w:sz w:val="22"/>
          <w:szCs w:val="22"/>
        </w:rPr>
        <w:t>проблем необходимости рационального природопользования</w:t>
      </w:r>
      <w:r>
        <w:rPr>
          <w:rStyle w:val="dash041e0431044b0447043d044b0439char1"/>
          <w:color w:val="0000FF"/>
          <w:sz w:val="22"/>
          <w:szCs w:val="22"/>
        </w:rPr>
        <w:t xml:space="preserve"> </w:t>
      </w:r>
      <w:r>
        <w:rPr>
          <w:rStyle w:val="dash041e0431044b0447043d044b0439char1"/>
          <w:sz w:val="22"/>
          <w:szCs w:val="22"/>
        </w:rPr>
        <w:t>защиты здоровья людей</w:t>
      </w:r>
      <w:proofErr w:type="gramEnd"/>
      <w:r>
        <w:rPr>
          <w:rStyle w:val="dash041e0431044b0447043d044b0439char1"/>
          <w:sz w:val="22"/>
          <w:szCs w:val="22"/>
        </w:rPr>
        <w:t xml:space="preserve"> в условиях быстрого изменения экологического качества окружающей среды;</w:t>
      </w:r>
    </w:p>
    <w:p w:rsidR="008F6844" w:rsidRDefault="008F6844" w:rsidP="008F6844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>
        <w:rPr>
          <w:rStyle w:val="dash041e0431044b0447043d044b0439char1"/>
          <w:sz w:val="22"/>
          <w:szCs w:val="22"/>
        </w:rPr>
        <w:t xml:space="preserve"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 </w:t>
      </w:r>
    </w:p>
    <w:p w:rsidR="008F6844" w:rsidRDefault="008F6844" w:rsidP="008F6844">
      <w:pPr>
        <w:pStyle w:val="dash041e0431044b0447043d044b0439"/>
        <w:jc w:val="both"/>
        <w:rPr>
          <w:rStyle w:val="dash041e0431044b0447043d044b0439char1"/>
          <w:b/>
          <w:szCs w:val="22"/>
        </w:rPr>
      </w:pPr>
      <w:r>
        <w:rPr>
          <w:rStyle w:val="dash041e0431044b0447043d044b0439char1"/>
          <w:b/>
          <w:szCs w:val="22"/>
        </w:rPr>
        <w:t>МЕСТО КУРСА «БИОЛОГИЯ 5 КЛАСС» В УЧЕБНОМ ПЛАНЕ</w:t>
      </w:r>
    </w:p>
    <w:p w:rsidR="008F6844" w:rsidRDefault="008F6844" w:rsidP="008F6844">
      <w:pPr>
        <w:pStyle w:val="dash041e0431044b0447043d044b0439"/>
        <w:jc w:val="both"/>
        <w:rPr>
          <w:rStyle w:val="dash041e0431044b0447043d044b0439char1"/>
          <w:sz w:val="22"/>
          <w:szCs w:val="22"/>
        </w:rPr>
      </w:pPr>
      <w:r>
        <w:rPr>
          <w:rStyle w:val="dash041e0431044b0447043d044b0439char1"/>
          <w:sz w:val="22"/>
          <w:szCs w:val="22"/>
        </w:rPr>
        <w:t>Данная программа рассчитана на 1 год – 5 класс. Общее число учебных часов в 5 классе - 34 (1ч в неделю).</w:t>
      </w:r>
    </w:p>
    <w:p w:rsidR="008F6844" w:rsidRDefault="008F6844" w:rsidP="008F6844">
      <w:pPr>
        <w:pStyle w:val="dash041e0431044b0447043d044b0439"/>
        <w:jc w:val="both"/>
        <w:rPr>
          <w:rStyle w:val="dash041e0431044b0447043d044b0439char1"/>
          <w:b/>
          <w:szCs w:val="22"/>
        </w:rPr>
      </w:pPr>
      <w:r>
        <w:rPr>
          <w:rStyle w:val="dash041e0431044b0447043d044b0439char1"/>
          <w:b/>
          <w:szCs w:val="22"/>
        </w:rPr>
        <w:t>РЕЗУЛЬТАТЫ ОСВОЕНИЯ КУРСА «БИОЛОГИЯ 5 КЛАСС»</w:t>
      </w:r>
    </w:p>
    <w:p w:rsidR="008F6844" w:rsidRDefault="008F6844" w:rsidP="008F6844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8F6844" w:rsidRDefault="008F6844" w:rsidP="008F6844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8F6844" w:rsidRDefault="008F6844" w:rsidP="008F6844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>
        <w:rPr>
          <w:sz w:val="22"/>
          <w:szCs w:val="22"/>
        </w:rPr>
        <w:t>Постепенно выстраивать собственное целостное мировоззрение.</w:t>
      </w:r>
    </w:p>
    <w:p w:rsidR="008F6844" w:rsidRDefault="008F6844" w:rsidP="008F6844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8F6844" w:rsidRDefault="008F6844" w:rsidP="008F6844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Оценивать жизненные ситуации с точки зрения безопасного образа жизни и сохранения здоровья. </w:t>
      </w:r>
    </w:p>
    <w:p w:rsidR="008F6844" w:rsidRDefault="008F6844" w:rsidP="008F6844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Оценивать экологический риск взаимоотношений человека и природы. </w:t>
      </w:r>
    </w:p>
    <w:p w:rsidR="008F6844" w:rsidRDefault="008F6844" w:rsidP="008F6844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>
        <w:rPr>
          <w:sz w:val="22"/>
          <w:szCs w:val="22"/>
        </w:rPr>
        <w:t>Формировать  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8F6844" w:rsidRDefault="008F6844" w:rsidP="008F6844">
      <w:pPr>
        <w:numPr>
          <w:ilvl w:val="0"/>
          <w:numId w:val="1"/>
        </w:numPr>
        <w:tabs>
          <w:tab w:val="left" w:pos="700"/>
        </w:tabs>
        <w:ind w:left="314" w:firstLine="0"/>
        <w:jc w:val="both"/>
        <w:rPr>
          <w:sz w:val="22"/>
          <w:szCs w:val="22"/>
        </w:rPr>
      </w:pPr>
      <w:r>
        <w:rPr>
          <w:sz w:val="22"/>
          <w:szCs w:val="22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8F6844" w:rsidRDefault="008F6844" w:rsidP="008F6844">
      <w:pPr>
        <w:jc w:val="both"/>
        <w:rPr>
          <w:b/>
          <w:sz w:val="22"/>
          <w:szCs w:val="22"/>
          <w:u w:val="single"/>
        </w:rPr>
      </w:pPr>
      <w:proofErr w:type="spellStart"/>
      <w:r>
        <w:rPr>
          <w:b/>
          <w:sz w:val="22"/>
          <w:szCs w:val="22"/>
          <w:u w:val="single"/>
        </w:rPr>
        <w:t>Метапредметными</w:t>
      </w:r>
      <w:proofErr w:type="spellEnd"/>
      <w:r>
        <w:rPr>
          <w:b/>
          <w:sz w:val="22"/>
          <w:szCs w:val="22"/>
          <w:u w:val="single"/>
        </w:rPr>
        <w:t xml:space="preserve"> результатами изучения курса «Биология» является формирование универсальных учебных действий (УУД).</w:t>
      </w:r>
    </w:p>
    <w:p w:rsidR="008F6844" w:rsidRDefault="008F6844" w:rsidP="008F6844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Регулятивные УУД:</w:t>
      </w:r>
    </w:p>
    <w:p w:rsidR="008F6844" w:rsidRDefault="008F6844" w:rsidP="008F6844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>
        <w:rPr>
          <w:sz w:val="22"/>
          <w:szCs w:val="22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8F6844" w:rsidRDefault="008F6844" w:rsidP="008F6844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Выдвигать версии решения проблемы, осознавать конечный результат, выбирать из </w:t>
      </w:r>
      <w:proofErr w:type="gramStart"/>
      <w:r>
        <w:rPr>
          <w:sz w:val="22"/>
          <w:szCs w:val="22"/>
        </w:rPr>
        <w:t>предложенных</w:t>
      </w:r>
      <w:proofErr w:type="gramEnd"/>
      <w:r>
        <w:rPr>
          <w:sz w:val="22"/>
          <w:szCs w:val="22"/>
        </w:rPr>
        <w:t xml:space="preserve"> и искать самостоятельно  средства достижения цели.</w:t>
      </w:r>
    </w:p>
    <w:p w:rsidR="008F6844" w:rsidRDefault="008F6844" w:rsidP="008F6844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>
        <w:rPr>
          <w:sz w:val="22"/>
          <w:szCs w:val="22"/>
        </w:rPr>
        <w:t>Составлять (индивидуально или в группе) план решения проблемы (выполнения проекта).</w:t>
      </w:r>
    </w:p>
    <w:p w:rsidR="008F6844" w:rsidRDefault="008F6844" w:rsidP="008F6844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>
        <w:rPr>
          <w:sz w:val="22"/>
          <w:szCs w:val="22"/>
        </w:rPr>
        <w:t>Работая по плану, сверять свои действия с целью и, при необходимости, исправлять ошибки самостоятельно.</w:t>
      </w:r>
    </w:p>
    <w:p w:rsidR="008F6844" w:rsidRDefault="008F6844" w:rsidP="008F6844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>
        <w:rPr>
          <w:sz w:val="22"/>
          <w:szCs w:val="22"/>
        </w:rPr>
        <w:t>В диалоге с учителем совершенствовать самостоятельно выработанные критерии оценки.</w:t>
      </w:r>
    </w:p>
    <w:p w:rsidR="008F6844" w:rsidRDefault="008F6844" w:rsidP="008F6844">
      <w:pPr>
        <w:numPr>
          <w:ilvl w:val="0"/>
          <w:numId w:val="2"/>
        </w:numPr>
        <w:tabs>
          <w:tab w:val="left" w:pos="316"/>
          <w:tab w:val="left" w:pos="700"/>
        </w:tabs>
        <w:ind w:left="329" w:firstLine="0"/>
        <w:jc w:val="both"/>
        <w:rPr>
          <w:sz w:val="22"/>
          <w:szCs w:val="22"/>
        </w:rPr>
      </w:pPr>
      <w:r>
        <w:rPr>
          <w:sz w:val="22"/>
          <w:szCs w:val="22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8F6844" w:rsidRDefault="008F6844" w:rsidP="008F6844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Познавательные УУД:</w:t>
      </w:r>
    </w:p>
    <w:p w:rsidR="008F6844" w:rsidRDefault="008F6844" w:rsidP="008F6844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>
        <w:rPr>
          <w:sz w:val="22"/>
          <w:szCs w:val="22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8F6844" w:rsidRDefault="008F6844" w:rsidP="008F6844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Осуществлять сравнение, </w:t>
      </w:r>
      <w:proofErr w:type="spellStart"/>
      <w:r>
        <w:rPr>
          <w:sz w:val="22"/>
          <w:szCs w:val="22"/>
        </w:rPr>
        <w:t>сериацию</w:t>
      </w:r>
      <w:proofErr w:type="spellEnd"/>
      <w:r>
        <w:rPr>
          <w:sz w:val="22"/>
          <w:szCs w:val="22"/>
        </w:rPr>
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8F6844" w:rsidRDefault="008F6844" w:rsidP="008F6844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Строить </w:t>
      </w:r>
      <w:proofErr w:type="gramStart"/>
      <w:r>
        <w:rPr>
          <w:sz w:val="22"/>
          <w:szCs w:val="22"/>
        </w:rPr>
        <w:t>логическое рассуждение</w:t>
      </w:r>
      <w:proofErr w:type="gramEnd"/>
      <w:r>
        <w:rPr>
          <w:sz w:val="22"/>
          <w:szCs w:val="22"/>
        </w:rPr>
        <w:t>, включающее установление причинно-следственных связей.</w:t>
      </w:r>
    </w:p>
    <w:p w:rsidR="008F6844" w:rsidRDefault="008F6844" w:rsidP="008F6844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Создавать схематические модели с выделением существенных характеристик объекта. </w:t>
      </w:r>
    </w:p>
    <w:p w:rsidR="008F6844" w:rsidRDefault="008F6844" w:rsidP="008F6844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>
        <w:rPr>
          <w:sz w:val="22"/>
          <w:szCs w:val="22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8F6844" w:rsidRDefault="008F6844" w:rsidP="008F6844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Вычитывать все уровни текстовой информации. </w:t>
      </w:r>
    </w:p>
    <w:p w:rsidR="008F6844" w:rsidRDefault="008F6844" w:rsidP="008F6844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>
        <w:rPr>
          <w:sz w:val="22"/>
          <w:szCs w:val="22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8F6844" w:rsidRDefault="008F6844" w:rsidP="008F6844">
      <w:pPr>
        <w:numPr>
          <w:ilvl w:val="0"/>
          <w:numId w:val="3"/>
        </w:numPr>
        <w:tabs>
          <w:tab w:val="left" w:pos="43"/>
          <w:tab w:val="left" w:pos="714"/>
        </w:tabs>
        <w:ind w:left="343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Средством формирования </w:t>
      </w:r>
      <w:proofErr w:type="gramStart"/>
      <w:r>
        <w:rPr>
          <w:sz w:val="22"/>
          <w:szCs w:val="22"/>
        </w:rPr>
        <w:t>познавательных</w:t>
      </w:r>
      <w:proofErr w:type="gramEnd"/>
      <w:r>
        <w:rPr>
          <w:sz w:val="22"/>
          <w:szCs w:val="22"/>
        </w:rPr>
        <w:t xml:space="preserve"> УУД служит учебный материал, и прежде всего продуктивные задания учебника.</w:t>
      </w:r>
    </w:p>
    <w:p w:rsidR="008F6844" w:rsidRDefault="008F6844" w:rsidP="008F6844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Коммуникативные УУД:</w:t>
      </w:r>
    </w:p>
    <w:p w:rsidR="008F6844" w:rsidRDefault="008F6844" w:rsidP="008F6844">
      <w:pPr>
        <w:numPr>
          <w:ilvl w:val="0"/>
          <w:numId w:val="4"/>
        </w:numPr>
        <w:tabs>
          <w:tab w:val="clear" w:pos="1017"/>
          <w:tab w:val="left" w:pos="316"/>
          <w:tab w:val="left" w:pos="714"/>
          <w:tab w:val="left" w:pos="1014"/>
        </w:tabs>
        <w:ind w:left="357" w:firstLine="14"/>
        <w:jc w:val="both"/>
        <w:rPr>
          <w:sz w:val="22"/>
          <w:szCs w:val="22"/>
        </w:rPr>
      </w:pPr>
      <w:r>
        <w:rPr>
          <w:sz w:val="22"/>
          <w:szCs w:val="22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8F6844" w:rsidRDefault="008F6844" w:rsidP="008F6844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Предметными результатами изучения предмета «Биология» являются следующие умения:</w:t>
      </w:r>
    </w:p>
    <w:p w:rsidR="008F6844" w:rsidRDefault="008F6844" w:rsidP="008F6844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1. - осознание роли жизни: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определять роль в природе различных групп организмов;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объяснять роль живых организмов в круговороте веществ экосистемы.</w:t>
      </w:r>
    </w:p>
    <w:p w:rsidR="008F6844" w:rsidRDefault="008F6844" w:rsidP="008F6844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2. – рассмотрение биологических процессов в развитии: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приводить примеры приспособлений организмов к среде обитания и объяснять их значение;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объяснять приспособления на разных стадиях жизненных циклов.</w:t>
      </w:r>
    </w:p>
    <w:p w:rsidR="008F6844" w:rsidRDefault="008F6844" w:rsidP="008F6844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3. – использование биологических знаний в быту: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объяснять значение живых организмов в жизни и хозяйстве человека.</w:t>
      </w:r>
    </w:p>
    <w:p w:rsidR="008F6844" w:rsidRDefault="008F6844" w:rsidP="008F6844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4. –  объяснять мир с точки зрения биологии: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перечислять отличительные свойства живого;</w:t>
      </w:r>
    </w:p>
    <w:p w:rsidR="008F6844" w:rsidRDefault="008F6844" w:rsidP="008F6844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  <w:proofErr w:type="gramEnd"/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определять основные органы растений (части клетки);</w:t>
      </w:r>
    </w:p>
    <w:p w:rsidR="008F6844" w:rsidRDefault="008F6844" w:rsidP="008F6844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  <w:proofErr w:type="gramEnd"/>
    </w:p>
    <w:p w:rsidR="008F6844" w:rsidRDefault="008F6844" w:rsidP="008F6844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5.</w:t>
      </w:r>
      <w:r>
        <w:rPr>
          <w:sz w:val="22"/>
          <w:szCs w:val="22"/>
        </w:rPr>
        <w:t xml:space="preserve"> – понимать смысл биологических терминов;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8F6844" w:rsidRDefault="008F6844" w:rsidP="008F6844">
      <w:pP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6. – оценивать поведение человека с точки зрения здорового образа жизни: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использовать знания биологии при соблюдении правил повседневной гигиены;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– различать съедобные и ядовитые грибы и растения своей местности.</w:t>
      </w:r>
    </w:p>
    <w:p w:rsidR="008F6844" w:rsidRDefault="008F6844" w:rsidP="008F6844">
      <w:pPr>
        <w:rPr>
          <w:b/>
          <w:szCs w:val="22"/>
        </w:rPr>
      </w:pPr>
    </w:p>
    <w:p w:rsidR="008F6844" w:rsidRDefault="008F6844" w:rsidP="008F6844">
      <w:pPr>
        <w:rPr>
          <w:b/>
          <w:szCs w:val="22"/>
        </w:rPr>
      </w:pPr>
      <w:r>
        <w:rPr>
          <w:b/>
          <w:szCs w:val="22"/>
        </w:rPr>
        <w:t>СОДЕРЖАНИЕ КУРСА «БИОЛОГИЯ 5 КЛАСС»</w:t>
      </w:r>
    </w:p>
    <w:tbl>
      <w:tblPr>
        <w:tblW w:w="0" w:type="auto"/>
        <w:tblInd w:w="-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43"/>
        <w:gridCol w:w="5586"/>
        <w:gridCol w:w="1042"/>
        <w:gridCol w:w="3643"/>
        <w:gridCol w:w="2415"/>
      </w:tblGrid>
      <w:tr w:rsidR="008F6844" w:rsidTr="003430D5"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К-во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</w:p>
          <w:p w:rsidR="008F6844" w:rsidRDefault="008F6844" w:rsidP="003430D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часов</w:t>
            </w:r>
          </w:p>
        </w:tc>
        <w:tc>
          <w:tcPr>
            <w:tcW w:w="3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Лабораторные</w:t>
            </w:r>
          </w:p>
          <w:p w:rsidR="008F6844" w:rsidRDefault="008F6844" w:rsidP="003430D5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работы, практические работы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Экскурсии</w:t>
            </w:r>
          </w:p>
        </w:tc>
      </w:tr>
      <w:tr w:rsidR="008F6844" w:rsidTr="003430D5">
        <w:trPr>
          <w:trHeight w:val="557"/>
        </w:trPr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rFonts w:eastAsia="MS Mincho"/>
                <w:i/>
              </w:rPr>
            </w:pPr>
            <w:r>
              <w:rPr>
                <w:rFonts w:eastAsia="MS Mincho"/>
                <w:i/>
                <w:sz w:val="22"/>
                <w:szCs w:val="22"/>
              </w:rPr>
              <w:lastRenderedPageBreak/>
              <w:t>Тема 1. "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MS Mincho"/>
                <w:i/>
                <w:sz w:val="22"/>
                <w:szCs w:val="22"/>
              </w:rPr>
              <w:t>Введение "</w:t>
            </w:r>
          </w:p>
        </w:tc>
        <w:tc>
          <w:tcPr>
            <w:tcW w:w="5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1. Биология — наука о живой природе </w:t>
            </w:r>
          </w:p>
          <w:p w:rsidR="008F6844" w:rsidRDefault="008F6844" w:rsidP="003430D5">
            <w:r>
              <w:rPr>
                <w:sz w:val="22"/>
                <w:szCs w:val="22"/>
              </w:rPr>
              <w:t>2. Методы исследования в биологии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3. Разнообразие живой природы. Царства живых организмов. Отличительные признаки живого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неживого</w:t>
            </w:r>
          </w:p>
          <w:p w:rsidR="008F6844" w:rsidRDefault="008F6844" w:rsidP="003430D5">
            <w:r>
              <w:rPr>
                <w:sz w:val="22"/>
                <w:szCs w:val="22"/>
              </w:rPr>
              <w:t>4. Среды обитания живых организмов.</w:t>
            </w:r>
          </w:p>
          <w:p w:rsidR="008F6844" w:rsidRDefault="008F6844" w:rsidP="003430D5">
            <w:r>
              <w:rPr>
                <w:sz w:val="22"/>
                <w:szCs w:val="22"/>
              </w:rPr>
              <w:t>5. Экологические факторы и их влияние на живые организмы</w:t>
            </w:r>
          </w:p>
          <w:p w:rsidR="008F6844" w:rsidRDefault="008F6844" w:rsidP="003430D5">
            <w:r>
              <w:rPr>
                <w:sz w:val="22"/>
                <w:szCs w:val="22"/>
              </w:rPr>
              <w:t>6. Обобщающий урок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6 часов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Пр.р. №1 «Фенологические наблюдения за сезонными изменениями в природе. Ведение дневника наблюдений»</w:t>
            </w:r>
          </w:p>
          <w:p w:rsidR="008F6844" w:rsidRDefault="008F6844" w:rsidP="003430D5"/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Эк</w:t>
            </w:r>
            <w:proofErr w:type="gramEnd"/>
            <w:r>
              <w:rPr>
                <w:sz w:val="22"/>
                <w:szCs w:val="22"/>
              </w:rPr>
              <w:t>.№1 «Многообразие живых организмов, осенние явления в жизни растений и животных»</w:t>
            </w:r>
          </w:p>
        </w:tc>
      </w:tr>
      <w:tr w:rsidR="008F6844" w:rsidTr="003430D5"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rFonts w:eastAsia="MS Mincho"/>
                <w:i/>
              </w:rPr>
            </w:pPr>
            <w:r>
              <w:rPr>
                <w:rFonts w:eastAsia="MS Mincho"/>
                <w:i/>
                <w:sz w:val="22"/>
                <w:szCs w:val="22"/>
              </w:rPr>
              <w:t>Тема 2. "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MS Mincho"/>
                <w:i/>
                <w:sz w:val="22"/>
                <w:szCs w:val="22"/>
              </w:rPr>
              <w:t>Клеточное строение организмов "</w:t>
            </w:r>
          </w:p>
          <w:p w:rsidR="008F6844" w:rsidRDefault="008F6844" w:rsidP="003430D5">
            <w:pPr>
              <w:rPr>
                <w:b/>
              </w:rPr>
            </w:pPr>
          </w:p>
        </w:tc>
        <w:tc>
          <w:tcPr>
            <w:tcW w:w="5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7. Устройство увеличительных приборов</w:t>
            </w:r>
          </w:p>
          <w:p w:rsidR="008F6844" w:rsidRDefault="008F6844" w:rsidP="003430D5">
            <w:r>
              <w:rPr>
                <w:sz w:val="22"/>
                <w:szCs w:val="22"/>
              </w:rPr>
              <w:t>8. Строение клетки</w:t>
            </w:r>
          </w:p>
          <w:p w:rsidR="008F6844" w:rsidRDefault="008F6844" w:rsidP="003430D5">
            <w:r>
              <w:rPr>
                <w:sz w:val="22"/>
                <w:szCs w:val="22"/>
              </w:rPr>
              <w:t>9. Приготовление микропрепарата кожицы чешуи лука</w:t>
            </w:r>
          </w:p>
          <w:p w:rsidR="008F6844" w:rsidRDefault="008F6844" w:rsidP="003430D5">
            <w:r>
              <w:rPr>
                <w:sz w:val="22"/>
                <w:szCs w:val="22"/>
              </w:rPr>
              <w:t>10. Пластиды</w:t>
            </w:r>
          </w:p>
          <w:p w:rsidR="008F6844" w:rsidRDefault="008F6844" w:rsidP="003430D5">
            <w:r>
              <w:rPr>
                <w:sz w:val="22"/>
                <w:szCs w:val="22"/>
              </w:rPr>
              <w:t>11-12. Химический состав клетки: неорганические и органические вещества</w:t>
            </w:r>
          </w:p>
          <w:p w:rsidR="008F6844" w:rsidRDefault="008F6844" w:rsidP="003430D5">
            <w:r>
              <w:rPr>
                <w:sz w:val="22"/>
                <w:szCs w:val="22"/>
              </w:rPr>
              <w:t>13. Жизнедеятельность клетки: поступление веще</w:t>
            </w:r>
            <w:proofErr w:type="gramStart"/>
            <w:r>
              <w:rPr>
                <w:sz w:val="22"/>
                <w:szCs w:val="22"/>
              </w:rPr>
              <w:t>ств в кл</w:t>
            </w:r>
            <w:proofErr w:type="gramEnd"/>
            <w:r>
              <w:rPr>
                <w:sz w:val="22"/>
                <w:szCs w:val="22"/>
              </w:rPr>
              <w:t>етку (дыхание, питание)</w:t>
            </w:r>
          </w:p>
          <w:p w:rsidR="008F6844" w:rsidRDefault="008F6844" w:rsidP="003430D5">
            <w:r>
              <w:rPr>
                <w:sz w:val="22"/>
                <w:szCs w:val="22"/>
              </w:rPr>
              <w:t>14. Жизнедеятельность клетки: рост, развитие</w:t>
            </w:r>
          </w:p>
          <w:p w:rsidR="008F6844" w:rsidRDefault="008F6844" w:rsidP="003430D5">
            <w:r>
              <w:rPr>
                <w:sz w:val="22"/>
                <w:szCs w:val="22"/>
              </w:rPr>
              <w:t>15. Деление клетки</w:t>
            </w:r>
          </w:p>
          <w:p w:rsidR="008F6844" w:rsidRDefault="008F6844" w:rsidP="003430D5">
            <w:r>
              <w:rPr>
                <w:sz w:val="22"/>
                <w:szCs w:val="22"/>
              </w:rPr>
              <w:t>16. Понятие «ткань»</w:t>
            </w:r>
          </w:p>
          <w:p w:rsidR="008F6844" w:rsidRDefault="008F6844" w:rsidP="003430D5">
            <w:r>
              <w:rPr>
                <w:sz w:val="22"/>
                <w:szCs w:val="22"/>
              </w:rPr>
              <w:t>17. Обобщающий урок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11 часов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Л.р.№1 «Устройство лупы и светового микроскопа. Правила работы с ними</w:t>
            </w:r>
            <w:proofErr w:type="gramStart"/>
            <w:r>
              <w:rPr>
                <w:sz w:val="22"/>
                <w:szCs w:val="22"/>
              </w:rPr>
              <w:t xml:space="preserve">.» </w:t>
            </w:r>
            <w:proofErr w:type="gramEnd"/>
          </w:p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Л.р.№2 «Изучение клеток растения с помощью лупы</w:t>
            </w:r>
            <w:proofErr w:type="gramStart"/>
            <w:r>
              <w:rPr>
                <w:sz w:val="22"/>
                <w:szCs w:val="22"/>
              </w:rPr>
              <w:t xml:space="preserve">.» </w:t>
            </w:r>
            <w:proofErr w:type="gramEnd"/>
            <w:r>
              <w:rPr>
                <w:sz w:val="22"/>
                <w:szCs w:val="22"/>
              </w:rPr>
              <w:t>Л.р.№3 «Приготовление препарата кожицы чешуи лука, рассматривание его под микроскопом.»</w:t>
            </w:r>
          </w:p>
          <w:p w:rsidR="008F6844" w:rsidRDefault="008F6844" w:rsidP="003430D5">
            <w:r>
              <w:rPr>
                <w:sz w:val="22"/>
                <w:szCs w:val="22"/>
              </w:rPr>
              <w:t>Л.р.№4 «Приготовление препаратов и рассматривание под микроскопом пластид в клетках листа элодеи, плодов томатов, рябины, шиповника</w:t>
            </w:r>
            <w:proofErr w:type="gramStart"/>
            <w:r>
              <w:rPr>
                <w:sz w:val="22"/>
                <w:szCs w:val="22"/>
              </w:rPr>
              <w:t xml:space="preserve">.» </w:t>
            </w:r>
            <w:proofErr w:type="gramEnd"/>
          </w:p>
          <w:p w:rsidR="008F6844" w:rsidRDefault="008F6844" w:rsidP="003430D5">
            <w:r>
              <w:rPr>
                <w:sz w:val="22"/>
                <w:szCs w:val="22"/>
              </w:rPr>
              <w:t>Л.р.№5 «Приготовление препарата и рассматривание под микроскопом движения цитоплазмы в клетках листа элодеи</w:t>
            </w:r>
            <w:proofErr w:type="gramStart"/>
            <w:r>
              <w:rPr>
                <w:sz w:val="22"/>
                <w:szCs w:val="22"/>
              </w:rPr>
              <w:t xml:space="preserve">.» </w:t>
            </w:r>
            <w:proofErr w:type="gramEnd"/>
          </w:p>
          <w:p w:rsidR="008F6844" w:rsidRDefault="008F6844" w:rsidP="003430D5">
            <w:r>
              <w:rPr>
                <w:sz w:val="22"/>
                <w:szCs w:val="22"/>
              </w:rPr>
              <w:t>Л.р.№6 «Рассматривание под микроскопом готовых микропрепаратов различных растительных тканей</w:t>
            </w:r>
            <w:proofErr w:type="gramStart"/>
            <w:r>
              <w:rPr>
                <w:sz w:val="22"/>
                <w:szCs w:val="22"/>
              </w:rPr>
              <w:t>.».</w:t>
            </w:r>
            <w:proofErr w:type="gramEnd"/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</w:p>
        </w:tc>
      </w:tr>
      <w:tr w:rsidR="008F6844" w:rsidTr="003430D5"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rFonts w:eastAsia="MS Mincho"/>
                <w:i/>
              </w:rPr>
            </w:pPr>
            <w:r>
              <w:rPr>
                <w:rFonts w:eastAsia="MS Mincho"/>
                <w:i/>
                <w:sz w:val="22"/>
                <w:szCs w:val="22"/>
              </w:rPr>
              <w:t>Тема 3. "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MS Mincho"/>
                <w:i/>
                <w:sz w:val="22"/>
                <w:szCs w:val="22"/>
              </w:rPr>
              <w:t>Царство Бактерии. Царство Грибы "</w:t>
            </w:r>
          </w:p>
          <w:p w:rsidR="008F6844" w:rsidRDefault="008F6844" w:rsidP="003430D5">
            <w:pPr>
              <w:rPr>
                <w:b/>
              </w:rPr>
            </w:pPr>
          </w:p>
        </w:tc>
        <w:tc>
          <w:tcPr>
            <w:tcW w:w="5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18. Бактерии, их разнообразие, строение и жизнедеятельность.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19. Роль бактерий в природе и жизни человека </w:t>
            </w:r>
          </w:p>
          <w:p w:rsidR="008F6844" w:rsidRDefault="008F6844" w:rsidP="003430D5">
            <w:r>
              <w:rPr>
                <w:sz w:val="22"/>
                <w:szCs w:val="22"/>
              </w:rPr>
              <w:t>20. Грибы, их общая характеристика, строение и жизнедеятельность. Роль грибов в природе и жизни человека.</w:t>
            </w:r>
          </w:p>
          <w:p w:rsidR="008F6844" w:rsidRDefault="008F6844" w:rsidP="003430D5">
            <w:r>
              <w:rPr>
                <w:sz w:val="22"/>
                <w:szCs w:val="22"/>
              </w:rPr>
              <w:t>21. Шляпочные грибы.</w:t>
            </w:r>
          </w:p>
          <w:p w:rsidR="008F6844" w:rsidRDefault="008F6844" w:rsidP="003430D5">
            <w:r>
              <w:rPr>
                <w:sz w:val="22"/>
                <w:szCs w:val="22"/>
              </w:rPr>
              <w:t>22. Плесневые грибы и дрожжи</w:t>
            </w:r>
          </w:p>
          <w:p w:rsidR="008F6844" w:rsidRDefault="008F6844" w:rsidP="003430D5">
            <w:r>
              <w:rPr>
                <w:sz w:val="22"/>
                <w:szCs w:val="22"/>
              </w:rPr>
              <w:t>23. Грибы-паразиты</w:t>
            </w:r>
          </w:p>
          <w:p w:rsidR="008F6844" w:rsidRDefault="008F6844" w:rsidP="003430D5">
            <w:r>
              <w:rPr>
                <w:sz w:val="22"/>
                <w:szCs w:val="22"/>
              </w:rPr>
              <w:lastRenderedPageBreak/>
              <w:t>24. Обобщающий урок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lastRenderedPageBreak/>
              <w:t>7 часов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П.р.№2 «Строение плодовых тел шляпочных грибов. </w:t>
            </w:r>
          </w:p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Л.р.№7 «Строение плесневого гриба </w:t>
            </w:r>
            <w:proofErr w:type="spellStart"/>
            <w:r>
              <w:rPr>
                <w:sz w:val="22"/>
                <w:szCs w:val="22"/>
              </w:rPr>
              <w:t>мукора</w:t>
            </w:r>
            <w:proofErr w:type="spellEnd"/>
            <w:r>
              <w:rPr>
                <w:sz w:val="22"/>
                <w:szCs w:val="22"/>
              </w:rPr>
              <w:t>. Строение дрожжей</w:t>
            </w:r>
            <w:proofErr w:type="gramStart"/>
            <w:r>
              <w:rPr>
                <w:sz w:val="22"/>
                <w:szCs w:val="22"/>
              </w:rPr>
              <w:t>.».</w:t>
            </w:r>
            <w:proofErr w:type="gramEnd"/>
          </w:p>
          <w:p w:rsidR="008F6844" w:rsidRDefault="008F6844" w:rsidP="003430D5">
            <w:pPr>
              <w:spacing w:line="240" w:lineRule="atLeast"/>
              <w:jc w:val="both"/>
            </w:pP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</w:p>
          <w:p w:rsidR="008F6844" w:rsidRDefault="008F6844" w:rsidP="003430D5"/>
          <w:p w:rsidR="008F6844" w:rsidRDefault="008F6844" w:rsidP="003430D5"/>
          <w:p w:rsidR="008F6844" w:rsidRDefault="008F6844" w:rsidP="003430D5"/>
          <w:p w:rsidR="008F6844" w:rsidRDefault="008F6844" w:rsidP="003430D5"/>
          <w:p w:rsidR="008F6844" w:rsidRDefault="008F6844" w:rsidP="003430D5"/>
          <w:p w:rsidR="008F6844" w:rsidRDefault="008F6844" w:rsidP="003430D5"/>
          <w:p w:rsidR="008F6844" w:rsidRDefault="008F6844" w:rsidP="003430D5"/>
        </w:tc>
      </w:tr>
      <w:tr w:rsidR="008F6844" w:rsidTr="003430D5"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rFonts w:eastAsia="MS Mincho"/>
                <w:i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 </w:t>
            </w:r>
            <w:r>
              <w:rPr>
                <w:rFonts w:eastAsia="MS Mincho"/>
                <w:i/>
                <w:sz w:val="22"/>
                <w:szCs w:val="22"/>
              </w:rPr>
              <w:t>Тема 4. "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eastAsia="MS Mincho"/>
                <w:i/>
                <w:sz w:val="22"/>
                <w:szCs w:val="22"/>
              </w:rPr>
              <w:t>Царство Растения "</w:t>
            </w:r>
          </w:p>
        </w:tc>
        <w:tc>
          <w:tcPr>
            <w:tcW w:w="55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25. Ботаника — наука о растениях</w:t>
            </w:r>
          </w:p>
          <w:p w:rsidR="008F6844" w:rsidRDefault="008F6844" w:rsidP="003430D5">
            <w:r>
              <w:rPr>
                <w:sz w:val="22"/>
                <w:szCs w:val="22"/>
              </w:rPr>
              <w:t>26. Водоросли, их многообразие, строение, среда обитания</w:t>
            </w:r>
          </w:p>
          <w:p w:rsidR="008F6844" w:rsidRDefault="008F6844" w:rsidP="003430D5">
            <w:r>
              <w:rPr>
                <w:sz w:val="22"/>
                <w:szCs w:val="22"/>
              </w:rPr>
              <w:t>27. Роль водорослей в природе и жизни человек. Охрана водорослей</w:t>
            </w:r>
          </w:p>
          <w:p w:rsidR="008F6844" w:rsidRDefault="008F6844" w:rsidP="003430D5">
            <w:r>
              <w:rPr>
                <w:sz w:val="22"/>
                <w:szCs w:val="22"/>
              </w:rPr>
              <w:t>28. Лишайники</w:t>
            </w:r>
          </w:p>
          <w:p w:rsidR="008F6844" w:rsidRDefault="008F6844" w:rsidP="003430D5">
            <w:r>
              <w:rPr>
                <w:sz w:val="22"/>
                <w:szCs w:val="22"/>
              </w:rPr>
              <w:t>29. Мхи</w:t>
            </w:r>
          </w:p>
          <w:p w:rsidR="008F6844" w:rsidRDefault="008F6844" w:rsidP="003430D5">
            <w:r>
              <w:rPr>
                <w:sz w:val="22"/>
                <w:szCs w:val="22"/>
              </w:rPr>
              <w:t>30. Папоротники, хвощи, плауны</w:t>
            </w:r>
          </w:p>
          <w:p w:rsidR="008F6844" w:rsidRDefault="008F6844" w:rsidP="003430D5">
            <w:r>
              <w:rPr>
                <w:sz w:val="22"/>
                <w:szCs w:val="22"/>
              </w:rPr>
              <w:t>31. Голосеменные растения</w:t>
            </w:r>
          </w:p>
          <w:p w:rsidR="008F6844" w:rsidRDefault="008F6844" w:rsidP="003430D5">
            <w:r>
              <w:rPr>
                <w:sz w:val="22"/>
                <w:szCs w:val="22"/>
              </w:rPr>
              <w:t>32. Покрытосеменные растения</w:t>
            </w:r>
          </w:p>
          <w:p w:rsidR="008F6844" w:rsidRDefault="008F6844" w:rsidP="003430D5">
            <w:r>
              <w:rPr>
                <w:sz w:val="22"/>
                <w:szCs w:val="22"/>
              </w:rPr>
              <w:t>33. Происхождение растений. Основные этапы развития растительного мира</w:t>
            </w:r>
          </w:p>
          <w:p w:rsidR="008F6844" w:rsidRDefault="008F6844" w:rsidP="003430D5">
            <w:r>
              <w:rPr>
                <w:sz w:val="22"/>
                <w:szCs w:val="22"/>
              </w:rPr>
              <w:t>34.  Обобщающий урок</w:t>
            </w:r>
          </w:p>
        </w:tc>
        <w:tc>
          <w:tcPr>
            <w:tcW w:w="10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10 часов</w:t>
            </w:r>
          </w:p>
        </w:tc>
        <w:tc>
          <w:tcPr>
            <w:tcW w:w="36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Л.р.№8 «Строение зеленых водорослей</w:t>
            </w:r>
            <w:proofErr w:type="gramStart"/>
            <w:r>
              <w:rPr>
                <w:sz w:val="22"/>
                <w:szCs w:val="22"/>
              </w:rPr>
              <w:t xml:space="preserve">.» </w:t>
            </w:r>
            <w:proofErr w:type="gramEnd"/>
          </w:p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Л.р.№9 «Строение мха (на местных видах)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  <w:p w:rsidR="008F6844" w:rsidRDefault="008F6844" w:rsidP="003430D5">
            <w:r>
              <w:rPr>
                <w:sz w:val="22"/>
                <w:szCs w:val="22"/>
              </w:rPr>
              <w:t xml:space="preserve">Л.р.№10 « Строение </w:t>
            </w:r>
            <w:proofErr w:type="spellStart"/>
            <w:r>
              <w:rPr>
                <w:sz w:val="22"/>
                <w:szCs w:val="22"/>
              </w:rPr>
              <w:t>спороносящего</w:t>
            </w:r>
            <w:proofErr w:type="spellEnd"/>
            <w:r>
              <w:rPr>
                <w:sz w:val="22"/>
                <w:szCs w:val="22"/>
              </w:rPr>
              <w:t xml:space="preserve"> хвоща»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Л.р.№11 «Строение </w:t>
            </w:r>
            <w:proofErr w:type="spellStart"/>
            <w:r>
              <w:rPr>
                <w:sz w:val="22"/>
                <w:szCs w:val="22"/>
              </w:rPr>
              <w:t>спороносящего</w:t>
            </w:r>
            <w:proofErr w:type="spellEnd"/>
            <w:r>
              <w:rPr>
                <w:sz w:val="22"/>
                <w:szCs w:val="22"/>
              </w:rPr>
              <w:t xml:space="preserve"> папоротника» Л.р.№12 «Строение хвои и шишек хвойных (на примере местных видов)»</w:t>
            </w:r>
          </w:p>
          <w:p w:rsidR="008F6844" w:rsidRDefault="008F6844" w:rsidP="003430D5">
            <w:r>
              <w:rPr>
                <w:sz w:val="22"/>
                <w:szCs w:val="22"/>
              </w:rPr>
              <w:t>Л.р.№13 «Строение цветкового растения»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</w:p>
        </w:tc>
      </w:tr>
    </w:tbl>
    <w:p w:rsidR="008F6844" w:rsidRPr="008F6844" w:rsidRDefault="008F6844" w:rsidP="008F6844">
      <w:pPr>
        <w:rPr>
          <w:rFonts w:asciiTheme="minorHAnsi" w:hAnsiTheme="minorHAnsi"/>
          <w:b/>
          <w:bCs/>
          <w:i/>
          <w:iCs/>
          <w:sz w:val="28"/>
          <w:szCs w:val="28"/>
        </w:rPr>
      </w:pPr>
      <w:r>
        <w:rPr>
          <w:rFonts w:ascii="SchoolBookCSanPin" w:hAnsi="SchoolBookCSanPin"/>
          <w:b/>
          <w:bCs/>
          <w:i/>
          <w:iCs/>
          <w:sz w:val="28"/>
          <w:szCs w:val="28"/>
        </w:rPr>
        <w:t xml:space="preserve">Итого 34 часа  </w:t>
      </w:r>
    </w:p>
    <w:p w:rsidR="008F6844" w:rsidRDefault="008F6844" w:rsidP="008F6844">
      <w:pPr>
        <w:ind w:left="360"/>
        <w:jc w:val="center"/>
        <w:rPr>
          <w:b/>
          <w:szCs w:val="22"/>
        </w:rPr>
      </w:pPr>
    </w:p>
    <w:p w:rsidR="008F6844" w:rsidRDefault="008F6844" w:rsidP="008F6844">
      <w:pPr>
        <w:rPr>
          <w:b/>
          <w:szCs w:val="22"/>
        </w:rPr>
      </w:pPr>
      <w:r>
        <w:rPr>
          <w:b/>
          <w:szCs w:val="22"/>
        </w:rPr>
        <w:t>ТЕМАТИЧЕСКОЕ ПЛАНИРОВАНИЕ</w:t>
      </w:r>
    </w:p>
    <w:p w:rsidR="008F6844" w:rsidRDefault="008F6844" w:rsidP="008F6844">
      <w:pPr>
        <w:rPr>
          <w:b/>
          <w:szCs w:val="22"/>
        </w:rPr>
      </w:pPr>
    </w:p>
    <w:p w:rsidR="008F6844" w:rsidRDefault="008F6844" w:rsidP="008F6844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Введение (6 часов)</w:t>
      </w:r>
    </w:p>
    <w:p w:rsidR="008F6844" w:rsidRDefault="008F6844" w:rsidP="008F6844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Личностные результаты:</w:t>
      </w:r>
    </w:p>
    <w:p w:rsidR="008F6844" w:rsidRDefault="008F6844" w:rsidP="008F6844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>
        <w:rPr>
          <w:i/>
          <w:iCs/>
          <w:sz w:val="22"/>
          <w:szCs w:val="22"/>
        </w:rPr>
        <w:t>Учащиеся должны</w:t>
      </w:r>
      <w:r>
        <w:rPr>
          <w:iCs/>
          <w:sz w:val="22"/>
          <w:szCs w:val="22"/>
        </w:rPr>
        <w:t>: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испытывать чувство гордости за российскую биологическую науку;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 знать правила поведения в природе;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понимать основные факторы, определяющие взаимоотношения человека и природы;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уметь реализовывать теоретические познания на практике;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 понимать социальную значимость и содержание профессий, связанных с биологией;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испытывать любовь к природе;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признавать право каждого на собственное мнение;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проявлять готовность к самостоятельным поступкам и действиям на благо природы;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 уметь отстаивать свою точку зрения;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критично относиться к своим поступкам, нести ответственность за последствия;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уметь слушать и слышать другое мнение.</w:t>
      </w:r>
    </w:p>
    <w:p w:rsidR="008F6844" w:rsidRDefault="008F6844" w:rsidP="008F684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2. </w:t>
      </w:r>
      <w:proofErr w:type="spellStart"/>
      <w:r>
        <w:rPr>
          <w:b/>
          <w:sz w:val="22"/>
          <w:szCs w:val="22"/>
        </w:rPr>
        <w:t>Метапредметные</w:t>
      </w:r>
      <w:proofErr w:type="spellEnd"/>
      <w:r>
        <w:rPr>
          <w:b/>
          <w:sz w:val="22"/>
          <w:szCs w:val="22"/>
        </w:rPr>
        <w:t xml:space="preserve"> результаты</w:t>
      </w:r>
    </w:p>
    <w:p w:rsidR="008F6844" w:rsidRDefault="008F6844" w:rsidP="008F6844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>
        <w:rPr>
          <w:i/>
          <w:iCs/>
          <w:sz w:val="22"/>
          <w:szCs w:val="22"/>
        </w:rPr>
        <w:t>Учащиеся должны</w:t>
      </w: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уметь</w:t>
      </w:r>
      <w:r>
        <w:rPr>
          <w:sz w:val="22"/>
          <w:szCs w:val="22"/>
        </w:rPr>
        <w:t>:</w:t>
      </w:r>
    </w:p>
    <w:p w:rsidR="008F6844" w:rsidRDefault="008F6844" w:rsidP="008F6844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- составлять план текста;</w:t>
      </w:r>
    </w:p>
    <w:p w:rsidR="008F6844" w:rsidRDefault="008F6844" w:rsidP="008F6844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- владеть таким видом изложения текста, как повествование;</w:t>
      </w:r>
    </w:p>
    <w:p w:rsidR="008F6844" w:rsidRDefault="008F6844" w:rsidP="008F6844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- под руководством учителя проводить непосредственное наблюдение;</w:t>
      </w:r>
    </w:p>
    <w:p w:rsidR="008F6844" w:rsidRDefault="008F6844" w:rsidP="008F6844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- под руководством учителя оформлять отчет, включающий описание наблюдения, его результаты, выводы;</w:t>
      </w:r>
    </w:p>
    <w:p w:rsidR="008F6844" w:rsidRDefault="008F6844" w:rsidP="008F6844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lastRenderedPageBreak/>
        <w:t>- получать биологическую информацию из различных источников;</w:t>
      </w:r>
    </w:p>
    <w:p w:rsidR="008F6844" w:rsidRDefault="008F6844" w:rsidP="008F6844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 определять отношения объекта с другими объектами;</w:t>
      </w:r>
    </w:p>
    <w:p w:rsidR="008F6844" w:rsidRDefault="008F6844" w:rsidP="008F6844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- определять существенные признаки объекта.</w:t>
      </w:r>
    </w:p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43"/>
        <w:gridCol w:w="6557"/>
      </w:tblGrid>
      <w:tr w:rsidR="008F6844" w:rsidTr="003430D5">
        <w:tc>
          <w:tcPr>
            <w:tcW w:w="151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3. Предметные результаты:</w:t>
            </w:r>
          </w:p>
        </w:tc>
      </w:tr>
      <w:tr w:rsidR="008F6844" w:rsidTr="003430D5">
        <w:tc>
          <w:tcPr>
            <w:tcW w:w="8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научится:</w:t>
            </w:r>
          </w:p>
        </w:tc>
        <w:tc>
          <w:tcPr>
            <w:tcW w:w="6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b/>
                <w:sz w:val="22"/>
                <w:szCs w:val="22"/>
              </w:rPr>
              <w:t>Ученик получит возможность научиться: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F6844" w:rsidTr="003430D5">
        <w:tc>
          <w:tcPr>
            <w:tcW w:w="8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царства живой природы: </w:t>
            </w:r>
            <w:proofErr w:type="gramStart"/>
            <w:r>
              <w:rPr>
                <w:sz w:val="22"/>
                <w:szCs w:val="22"/>
              </w:rPr>
              <w:t>Бактерии, Грибы, Растения, Животные;</w:t>
            </w:r>
            <w:proofErr w:type="gramEnd"/>
          </w:p>
          <w:p w:rsidR="008F6844" w:rsidRDefault="008F6844" w:rsidP="003430D5">
            <w:r>
              <w:rPr>
                <w:sz w:val="22"/>
                <w:szCs w:val="22"/>
              </w:rPr>
              <w:t xml:space="preserve">- основные методы исследования в биологии: наблюдение, эксперимент, измерение; </w:t>
            </w:r>
          </w:p>
          <w:p w:rsidR="008F6844" w:rsidRDefault="008F6844" w:rsidP="003430D5">
            <w:proofErr w:type="gramStart"/>
            <w:r>
              <w:rPr>
                <w:sz w:val="22"/>
                <w:szCs w:val="22"/>
              </w:rPr>
              <w:t>- признаки живого: клеточное строение, питание, дыхание, обмен веществ, раздражимость, рост, развитие, размножение;</w:t>
            </w:r>
            <w:proofErr w:type="gramEnd"/>
          </w:p>
          <w:p w:rsidR="008F6844" w:rsidRDefault="008F6844" w:rsidP="003430D5">
            <w:r>
              <w:rPr>
                <w:sz w:val="22"/>
                <w:szCs w:val="22"/>
              </w:rPr>
              <w:t>- экологические факторы;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основные среды обитания живых организмов: водная среда, наземно-воздушная среда, почва как среда обитания, организм как среда обитания;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правила работы с микроскопом;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правила техники безопасности при проведении наблюдений и лабораторных опытов в кабинете биологии.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8F6844" w:rsidRDefault="008F6844" w:rsidP="003430D5">
            <w:proofErr w:type="gramStart"/>
            <w:r>
              <w:rPr>
                <w:sz w:val="22"/>
                <w:szCs w:val="22"/>
              </w:rPr>
              <w:t>- определять понятия «биология», «экология», «биосфера», «царства живой природы», «экологические факторы», «среда обитания», «местообитания»;</w:t>
            </w:r>
            <w:proofErr w:type="gramEnd"/>
          </w:p>
          <w:p w:rsidR="008F6844" w:rsidRDefault="008F6844" w:rsidP="003430D5">
            <w:r>
              <w:rPr>
                <w:sz w:val="22"/>
                <w:szCs w:val="22"/>
              </w:rPr>
              <w:t xml:space="preserve">- отличать живые организмы от </w:t>
            </w:r>
            <w:proofErr w:type="gramStart"/>
            <w:r>
              <w:rPr>
                <w:sz w:val="22"/>
                <w:szCs w:val="22"/>
              </w:rPr>
              <w:t>неживых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пользоваться простыми биологическими приборами, инструментами и оборудованием;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характеризовать среды обитания организмов;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характеризовать экологические факторы;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проводить фенологические наблюдения;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соблюдать правила техники безопасности при проведении наблюдений и лабораторных опытов.</w:t>
            </w:r>
          </w:p>
        </w:tc>
        <w:tc>
          <w:tcPr>
            <w:tcW w:w="65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8F6844" w:rsidRDefault="008F6844" w:rsidP="003430D5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науки, изучающие живую природу; отличие среды обитания от местообитания; причины формирования черт приспособленности организмов к среде обитания;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8F6844" w:rsidRDefault="008F6844" w:rsidP="003430D5">
            <w:proofErr w:type="gramStart"/>
            <w:r>
              <w:rPr>
                <w:sz w:val="22"/>
                <w:szCs w:val="22"/>
              </w:rPr>
              <w:t xml:space="preserve">- определять понятия  флора, фауна, низшие растения, высшие растения, вегетативные органы, генеративные органы, абиотические факторы, биотические факторы, антропогенный; </w:t>
            </w:r>
            <w:proofErr w:type="gramEnd"/>
          </w:p>
          <w:p w:rsidR="008F6844" w:rsidRDefault="008F6844" w:rsidP="003430D5">
            <w:pPr>
              <w:rPr>
                <w:b/>
              </w:rPr>
            </w:pPr>
          </w:p>
        </w:tc>
      </w:tr>
    </w:tbl>
    <w:p w:rsidR="008F6844" w:rsidRDefault="008F6844" w:rsidP="008F6844">
      <w:pPr>
        <w:rPr>
          <w:sz w:val="22"/>
          <w:szCs w:val="22"/>
        </w:rPr>
      </w:pPr>
    </w:p>
    <w:tbl>
      <w:tblPr>
        <w:tblW w:w="1545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5"/>
        <w:gridCol w:w="606"/>
        <w:gridCol w:w="729"/>
        <w:gridCol w:w="728"/>
        <w:gridCol w:w="729"/>
        <w:gridCol w:w="728"/>
        <w:gridCol w:w="1214"/>
        <w:gridCol w:w="2131"/>
        <w:gridCol w:w="1984"/>
        <w:gridCol w:w="1985"/>
        <w:gridCol w:w="2551"/>
        <w:gridCol w:w="851"/>
        <w:gridCol w:w="851"/>
      </w:tblGrid>
      <w:tr w:rsidR="00C60AE8" w:rsidTr="00BE5E08">
        <w:trPr>
          <w:trHeight w:val="267"/>
        </w:trPr>
        <w:tc>
          <w:tcPr>
            <w:tcW w:w="3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Дата </w:t>
            </w:r>
          </w:p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7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Тип</w:t>
            </w:r>
          </w:p>
          <w:p w:rsidR="00C60AE8" w:rsidRDefault="00C60AE8" w:rsidP="003430D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7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ind w:left="-108" w:right="-103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Характеристи-ка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</w:p>
          <w:p w:rsidR="00C60AE8" w:rsidRDefault="00C60AE8" w:rsidP="003430D5">
            <w:pPr>
              <w:snapToGrid w:val="0"/>
              <w:ind w:left="-108" w:right="-10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деятельности </w:t>
            </w:r>
          </w:p>
          <w:p w:rsidR="00C60AE8" w:rsidRDefault="00C60AE8" w:rsidP="003430D5">
            <w:pPr>
              <w:snapToGrid w:val="0"/>
              <w:ind w:left="-108" w:right="-10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учащихся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14C2" w:rsidRDefault="00C60AE8" w:rsidP="003430D5">
            <w:pPr>
              <w:snapToGrid w:val="0"/>
              <w:ind w:left="-113" w:right="-9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Оценивание  </w:t>
            </w:r>
          </w:p>
          <w:p w:rsidR="00EF14C2" w:rsidRDefault="00C60AE8" w:rsidP="003430D5">
            <w:pPr>
              <w:snapToGrid w:val="0"/>
              <w:ind w:left="-113" w:right="-9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деятельности </w:t>
            </w:r>
          </w:p>
          <w:p w:rsidR="00C60AE8" w:rsidRDefault="00C60AE8" w:rsidP="003430D5">
            <w:pPr>
              <w:snapToGrid w:val="0"/>
              <w:ind w:left="-113" w:right="-9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учащихся</w:t>
            </w:r>
          </w:p>
        </w:tc>
      </w:tr>
      <w:tr w:rsidR="00C60AE8" w:rsidTr="00BE5E08">
        <w:trPr>
          <w:trHeight w:val="79"/>
        </w:trPr>
        <w:tc>
          <w:tcPr>
            <w:tcW w:w="3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6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121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личностные </w:t>
            </w:r>
          </w:p>
        </w:tc>
        <w:tc>
          <w:tcPr>
            <w:tcW w:w="213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метапредметные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ind w:left="-108" w:right="-108" w:firstLine="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</w:tr>
      <w:tr w:rsidR="00C60AE8" w:rsidTr="00BE5E08">
        <w:trPr>
          <w:trHeight w:val="276"/>
        </w:trPr>
        <w:tc>
          <w:tcPr>
            <w:tcW w:w="3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6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12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4C2" w:rsidRDefault="00C60AE8" w:rsidP="003430D5">
            <w:pPr>
              <w:snapToGrid w:val="0"/>
              <w:ind w:left="-108" w:right="-108" w:firstLine="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ученик получит возможность </w:t>
            </w:r>
          </w:p>
          <w:p w:rsidR="00C60AE8" w:rsidRDefault="00C60AE8" w:rsidP="003430D5">
            <w:pPr>
              <w:snapToGrid w:val="0"/>
              <w:ind w:left="-108" w:right="-108" w:firstLine="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научиться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170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</w:tr>
      <w:tr w:rsidR="00C60AE8" w:rsidTr="00BE5E08">
        <w:trPr>
          <w:trHeight w:val="707"/>
        </w:trPr>
        <w:tc>
          <w:tcPr>
            <w:tcW w:w="36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60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7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12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0AE8" w:rsidRDefault="00C60AE8" w:rsidP="003430D5">
            <w:pPr>
              <w:snapToGrid w:val="0"/>
              <w:jc w:val="center"/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4C2" w:rsidRDefault="00C60AE8" w:rsidP="00EF14C2">
            <w:pPr>
              <w:snapToGrid w:val="0"/>
              <w:ind w:left="-113" w:right="-32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Само</w:t>
            </w:r>
          </w:p>
          <w:p w:rsidR="00EF14C2" w:rsidRDefault="00C60AE8" w:rsidP="00EF14C2">
            <w:pPr>
              <w:snapToGrid w:val="0"/>
              <w:ind w:left="-113" w:right="-32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оценивание</w:t>
            </w:r>
          </w:p>
          <w:p w:rsidR="00C60AE8" w:rsidRDefault="00C60AE8" w:rsidP="00EF14C2">
            <w:pPr>
              <w:snapToGrid w:val="0"/>
              <w:ind w:left="-113" w:right="-32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учащегося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14C2" w:rsidRDefault="00EF14C2" w:rsidP="003430D5">
            <w:pPr>
              <w:snapToGrid w:val="0"/>
              <w:ind w:left="-42" w:right="-98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C60AE8">
              <w:rPr>
                <w:b/>
                <w:sz w:val="22"/>
                <w:szCs w:val="22"/>
              </w:rPr>
              <w:t>цени</w:t>
            </w:r>
          </w:p>
          <w:p w:rsidR="00C60AE8" w:rsidRDefault="00C60AE8" w:rsidP="003430D5">
            <w:pPr>
              <w:snapToGrid w:val="0"/>
              <w:ind w:left="-42" w:right="-98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вание</w:t>
            </w:r>
            <w:proofErr w:type="spellEnd"/>
            <w:r>
              <w:rPr>
                <w:b/>
                <w:sz w:val="22"/>
                <w:szCs w:val="22"/>
              </w:rPr>
              <w:t xml:space="preserve"> учителя</w:t>
            </w:r>
          </w:p>
        </w:tc>
      </w:tr>
      <w:tr w:rsidR="00EF14C2" w:rsidTr="00BE5E08">
        <w:trPr>
          <w:trHeight w:val="1111"/>
        </w:trPr>
        <w:tc>
          <w:tcPr>
            <w:tcW w:w="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Биология - наука о живой природе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C60AE8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1.09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8F6844" w:rsidP="003430D5">
            <w:pPr>
              <w:snapToGrid w:val="0"/>
              <w:jc w:val="both"/>
            </w:pP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знаний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Биология как наука. Значение биологии </w:t>
            </w:r>
          </w:p>
          <w:p w:rsidR="008F6844" w:rsidRDefault="008F6844" w:rsidP="003430D5">
            <w:pPr>
              <w:widowControl w:val="0"/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sz w:val="22"/>
                <w:szCs w:val="22"/>
              </w:rPr>
              <w:t>Осознание значения биологических наук в развитии представлений человека о природе во всем ее многообразии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proofErr w:type="gramStart"/>
            <w:r>
              <w:rPr>
                <w:sz w:val="22"/>
                <w:szCs w:val="22"/>
                <w:u w:val="single"/>
              </w:rPr>
              <w:t>Познавательные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УУД</w:t>
            </w:r>
            <w:r>
              <w:rPr>
                <w:sz w:val="22"/>
                <w:szCs w:val="22"/>
              </w:rPr>
              <w:t xml:space="preserve">: умение </w:t>
            </w:r>
            <w:proofErr w:type="spellStart"/>
            <w:r>
              <w:rPr>
                <w:sz w:val="22"/>
                <w:szCs w:val="22"/>
              </w:rPr>
              <w:t>структуриро-вать</w:t>
            </w:r>
            <w:proofErr w:type="spellEnd"/>
            <w:r>
              <w:rPr>
                <w:sz w:val="22"/>
                <w:szCs w:val="22"/>
              </w:rPr>
              <w:t xml:space="preserve"> учебный материал, выделять в нем главное. </w:t>
            </w:r>
          </w:p>
          <w:p w:rsidR="008F6844" w:rsidRDefault="008F6844" w:rsidP="003430D5">
            <w:proofErr w:type="gramStart"/>
            <w:r>
              <w:rPr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УУД.</w:t>
            </w:r>
            <w:r>
              <w:rPr>
                <w:sz w:val="22"/>
                <w:szCs w:val="22"/>
              </w:rPr>
              <w:t xml:space="preserve"> умение соблюдать дисциплину на уроке, уважительно </w:t>
            </w:r>
            <w:proofErr w:type="spellStart"/>
            <w:r>
              <w:rPr>
                <w:sz w:val="22"/>
                <w:szCs w:val="22"/>
              </w:rPr>
              <w:t>от-носиться</w:t>
            </w:r>
            <w:proofErr w:type="spellEnd"/>
            <w:r>
              <w:rPr>
                <w:sz w:val="22"/>
                <w:szCs w:val="22"/>
              </w:rPr>
              <w:t xml:space="preserve"> к учителю и одноклассникам.</w:t>
            </w:r>
          </w:p>
          <w:p w:rsidR="008F6844" w:rsidRDefault="008F6844" w:rsidP="003430D5">
            <w:r>
              <w:rPr>
                <w:sz w:val="22"/>
                <w:szCs w:val="22"/>
                <w:u w:val="single"/>
              </w:rPr>
              <w:t>Регулятивные УУД</w:t>
            </w:r>
            <w:r>
              <w:rPr>
                <w:sz w:val="22"/>
                <w:szCs w:val="22"/>
              </w:rPr>
              <w:t>. умение организовать вы</w:t>
            </w:r>
            <w:r>
              <w:rPr>
                <w:sz w:val="22"/>
                <w:szCs w:val="22"/>
              </w:rPr>
              <w:softHyphen/>
              <w:t xml:space="preserve">полнение заданий учителя, делать выводы по результатам работы. </w:t>
            </w:r>
          </w:p>
          <w:p w:rsidR="008F6844" w:rsidRDefault="008F6844" w:rsidP="003430D5">
            <w:r>
              <w:rPr>
                <w:sz w:val="22"/>
                <w:szCs w:val="22"/>
                <w:u w:val="single"/>
              </w:rPr>
              <w:t>Коммуникативные УУД.</w:t>
            </w:r>
            <w:r>
              <w:rPr>
                <w:sz w:val="22"/>
                <w:szCs w:val="22"/>
              </w:rPr>
              <w:t xml:space="preserve"> умение </w:t>
            </w:r>
            <w:proofErr w:type="spellStart"/>
            <w:proofErr w:type="gramStart"/>
            <w:r>
              <w:rPr>
                <w:sz w:val="22"/>
                <w:szCs w:val="22"/>
              </w:rPr>
              <w:t>вос-принимать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информацию на слух, отвечать на вопросы учителя, работать в группах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царства живой природы: Бактерии, Грибы, Растения, Животные;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определять понятия «биология», «экология», «биосфера», «царства живой природы», «экологические факторы»;</w:t>
            </w:r>
          </w:p>
          <w:p w:rsidR="008F6844" w:rsidRDefault="008F6844" w:rsidP="003430D5"/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8F6844" w:rsidRDefault="008F6844" w:rsidP="003430D5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науки, изучающие живую природу;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определять понятия  флора, фауна; </w:t>
            </w:r>
          </w:p>
          <w:p w:rsidR="008F6844" w:rsidRDefault="008F6844" w:rsidP="003430D5">
            <w:pPr>
              <w:snapToGrid w:val="0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5AD6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Определяют понятия «биология», «биосфера», «экология». Раскрывают значение </w:t>
            </w:r>
            <w:proofErr w:type="gramStart"/>
            <w:r>
              <w:rPr>
                <w:sz w:val="22"/>
                <w:szCs w:val="22"/>
              </w:rPr>
              <w:t>биологических</w:t>
            </w:r>
            <w:proofErr w:type="gramEnd"/>
          </w:p>
          <w:p w:rsidR="00DF5AD6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 знаний в современной жизни. Оценивают роль</w:t>
            </w:r>
          </w:p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 биологической науки в жизни общества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 зад. 1-5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</w:p>
        </w:tc>
      </w:tr>
      <w:tr w:rsidR="00EF14C2" w:rsidTr="00BE5E08">
        <w:trPr>
          <w:trHeight w:val="838"/>
        </w:trPr>
        <w:tc>
          <w:tcPr>
            <w:tcW w:w="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Методы исследования в биологии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C60AE8" w:rsidP="003430D5">
            <w:pPr>
              <w:snapToGrid w:val="0"/>
            </w:pPr>
            <w:r>
              <w:rPr>
                <w:sz w:val="22"/>
                <w:szCs w:val="22"/>
              </w:rPr>
              <w:t>8.09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8F6844" w:rsidP="003430D5">
            <w:pPr>
              <w:snapToGrid w:val="0"/>
            </w:pP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Урок </w:t>
            </w:r>
            <w:proofErr w:type="spellStart"/>
            <w:proofErr w:type="gramStart"/>
            <w:r>
              <w:rPr>
                <w:sz w:val="22"/>
                <w:szCs w:val="22"/>
              </w:rPr>
              <w:t>зак-репления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совершен-ствования</w:t>
            </w:r>
            <w:proofErr w:type="spellEnd"/>
            <w:r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Методы познания в биологии: наблюдение, эксперимент, измерение. Источники </w:t>
            </w:r>
            <w:r>
              <w:rPr>
                <w:sz w:val="22"/>
                <w:szCs w:val="22"/>
              </w:rPr>
              <w:lastRenderedPageBreak/>
              <w:t xml:space="preserve">биологической информации, ее получение, анализ и представление его </w:t>
            </w:r>
            <w:proofErr w:type="spellStart"/>
            <w:proofErr w:type="gramStart"/>
            <w:r>
              <w:rPr>
                <w:sz w:val="22"/>
                <w:szCs w:val="22"/>
              </w:rPr>
              <w:t>результа-тов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. Техника безопасности в кабинете </w:t>
            </w:r>
            <w:proofErr w:type="spellStart"/>
            <w:proofErr w:type="gramStart"/>
            <w:r>
              <w:rPr>
                <w:sz w:val="22"/>
                <w:szCs w:val="22"/>
              </w:rPr>
              <w:t>био-логии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. </w:t>
            </w:r>
          </w:p>
          <w:p w:rsidR="008F6844" w:rsidRDefault="008F6844" w:rsidP="003430D5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Демонстрация</w:t>
            </w:r>
          </w:p>
          <w:p w:rsidR="008F6844" w:rsidRDefault="008F6844" w:rsidP="003430D5">
            <w:pPr>
              <w:widowControl w:val="0"/>
            </w:pPr>
            <w:r>
              <w:rPr>
                <w:sz w:val="22"/>
                <w:szCs w:val="22"/>
              </w:rPr>
              <w:t>Приборы и оборудование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Понимание </w:t>
            </w:r>
            <w:proofErr w:type="spellStart"/>
            <w:proofErr w:type="gramStart"/>
            <w:r>
              <w:rPr>
                <w:sz w:val="22"/>
                <w:szCs w:val="22"/>
              </w:rPr>
              <w:t>значи-мости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научного исследования природы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  <w:u w:val="single"/>
              </w:rPr>
              <w:t>Познавательные УУД</w:t>
            </w:r>
            <w:r>
              <w:rPr>
                <w:sz w:val="22"/>
                <w:szCs w:val="22"/>
              </w:rPr>
              <w:t xml:space="preserve">: умение проводить элементарные исследования, </w:t>
            </w:r>
            <w:proofErr w:type="spellStart"/>
            <w:proofErr w:type="gramStart"/>
            <w:r>
              <w:rPr>
                <w:sz w:val="22"/>
                <w:szCs w:val="22"/>
              </w:rPr>
              <w:t>рабо-тать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>
              <w:rPr>
                <w:sz w:val="22"/>
                <w:szCs w:val="22"/>
              </w:rPr>
              <w:t>инфор-мации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УУД</w:t>
            </w:r>
            <w:r>
              <w:rPr>
                <w:sz w:val="22"/>
                <w:szCs w:val="22"/>
              </w:rPr>
              <w:t xml:space="preserve">: умение соблюдать дисциплину на уроке, уважительно </w:t>
            </w:r>
            <w:proofErr w:type="spellStart"/>
            <w:r>
              <w:rPr>
                <w:sz w:val="22"/>
                <w:szCs w:val="22"/>
              </w:rPr>
              <w:t>отно-ситься</w:t>
            </w:r>
            <w:proofErr w:type="spellEnd"/>
            <w:r>
              <w:rPr>
                <w:sz w:val="22"/>
                <w:szCs w:val="22"/>
              </w:rPr>
              <w:t xml:space="preserve"> к учителю и одноклассникам. </w:t>
            </w:r>
          </w:p>
          <w:p w:rsidR="008F6844" w:rsidRDefault="008F6844" w:rsidP="003430D5">
            <w:r>
              <w:rPr>
                <w:sz w:val="22"/>
                <w:szCs w:val="22"/>
                <w:u w:val="single"/>
              </w:rPr>
              <w:t>Регулятивные УУД.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умение организовать вы</w:t>
            </w:r>
            <w:r>
              <w:rPr>
                <w:sz w:val="22"/>
                <w:szCs w:val="22"/>
              </w:rPr>
              <w:softHyphen/>
              <w:t xml:space="preserve">полнение заданий учителя согласно </w:t>
            </w:r>
            <w:proofErr w:type="spellStart"/>
            <w:proofErr w:type="gramStart"/>
            <w:r>
              <w:rPr>
                <w:sz w:val="22"/>
                <w:szCs w:val="22"/>
              </w:rPr>
              <w:t>ус-тановленным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правил-ам</w:t>
            </w:r>
            <w:proofErr w:type="spellEnd"/>
            <w:r>
              <w:rPr>
                <w:sz w:val="22"/>
                <w:szCs w:val="22"/>
              </w:rPr>
              <w:t xml:space="preserve"> работы в </w:t>
            </w:r>
            <w:proofErr w:type="spellStart"/>
            <w:r>
              <w:rPr>
                <w:sz w:val="22"/>
                <w:szCs w:val="22"/>
              </w:rPr>
              <w:t>каби-нете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:rsidR="008F6844" w:rsidRDefault="008F6844" w:rsidP="003430D5">
            <w:proofErr w:type="gramStart"/>
            <w:r>
              <w:rPr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sz w:val="22"/>
                <w:szCs w:val="22"/>
                <w:u w:val="single"/>
              </w:rPr>
              <w:t xml:space="preserve"> УУД</w:t>
            </w:r>
            <w:r>
              <w:rPr>
                <w:sz w:val="22"/>
                <w:szCs w:val="22"/>
              </w:rPr>
              <w:t xml:space="preserve">. умение </w:t>
            </w:r>
            <w:proofErr w:type="spellStart"/>
            <w:r>
              <w:rPr>
                <w:sz w:val="22"/>
                <w:szCs w:val="22"/>
              </w:rPr>
              <w:t>воспри-нимать</w:t>
            </w:r>
            <w:proofErr w:type="spellEnd"/>
            <w:r>
              <w:rPr>
                <w:sz w:val="22"/>
                <w:szCs w:val="22"/>
              </w:rPr>
              <w:t xml:space="preserve"> информацию на слух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основные методы исследования в биологии: наблюдение, эксперимент, измерение; 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определять понятия «методы исследования», «наблюдение», </w:t>
            </w:r>
            <w:r>
              <w:rPr>
                <w:sz w:val="22"/>
                <w:szCs w:val="22"/>
              </w:rPr>
              <w:lastRenderedPageBreak/>
              <w:t>«эксперимент», «измерение»</w:t>
            </w:r>
          </w:p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- пользоваться </w:t>
            </w:r>
            <w:proofErr w:type="gramStart"/>
            <w:r>
              <w:rPr>
                <w:sz w:val="22"/>
                <w:szCs w:val="22"/>
              </w:rPr>
              <w:t>простыми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биоло-гическими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при-борами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инстру-ментами</w:t>
            </w:r>
            <w:proofErr w:type="spellEnd"/>
            <w:r>
              <w:rPr>
                <w:sz w:val="22"/>
                <w:szCs w:val="22"/>
              </w:rPr>
              <w:t xml:space="preserve"> и оборудованием;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8F6844" w:rsidRDefault="008F6844" w:rsidP="003430D5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современные методы биологии;</w:t>
            </w:r>
          </w:p>
          <w:p w:rsidR="008F6844" w:rsidRDefault="008F6844" w:rsidP="003430D5">
            <w:pPr>
              <w:snapToGrid w:val="0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Определяют понятия «</w:t>
            </w:r>
            <w:proofErr w:type="spellStart"/>
            <w:proofErr w:type="gramStart"/>
            <w:r>
              <w:rPr>
                <w:sz w:val="22"/>
                <w:szCs w:val="22"/>
              </w:rPr>
              <w:t>ме-тоды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исследо-вания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наб-людение</w:t>
            </w:r>
            <w:proofErr w:type="spellEnd"/>
            <w:r>
              <w:rPr>
                <w:sz w:val="22"/>
                <w:szCs w:val="22"/>
              </w:rPr>
              <w:t xml:space="preserve">», «эксперимент», «измерение». Характеризуют основные методы </w:t>
            </w:r>
            <w:proofErr w:type="spellStart"/>
            <w:proofErr w:type="gramStart"/>
            <w:r>
              <w:rPr>
                <w:sz w:val="22"/>
                <w:szCs w:val="22"/>
              </w:rPr>
              <w:t>ис-следования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в биологии. Изучают </w:t>
            </w:r>
            <w:proofErr w:type="spellStart"/>
            <w:proofErr w:type="gramStart"/>
            <w:r>
              <w:rPr>
                <w:sz w:val="22"/>
                <w:szCs w:val="22"/>
              </w:rPr>
              <w:t>пра-вила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техники безопасности в кабинете биологии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 зад. 6-9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</w:p>
        </w:tc>
      </w:tr>
      <w:tr w:rsidR="00EF14C2" w:rsidTr="00BE5E08">
        <w:trPr>
          <w:trHeight w:val="850"/>
        </w:trPr>
        <w:tc>
          <w:tcPr>
            <w:tcW w:w="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Разнообразие живой природы. Царства </w:t>
            </w:r>
            <w:r>
              <w:rPr>
                <w:sz w:val="22"/>
                <w:szCs w:val="22"/>
              </w:rPr>
              <w:lastRenderedPageBreak/>
              <w:t xml:space="preserve">живых </w:t>
            </w:r>
            <w:proofErr w:type="spellStart"/>
            <w:proofErr w:type="gramStart"/>
            <w:r>
              <w:rPr>
                <w:sz w:val="22"/>
                <w:szCs w:val="22"/>
              </w:rPr>
              <w:t>орга-низмов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Отличи-тельные</w:t>
            </w:r>
            <w:proofErr w:type="spellEnd"/>
            <w:r>
              <w:rPr>
                <w:sz w:val="22"/>
                <w:szCs w:val="22"/>
              </w:rPr>
              <w:t xml:space="preserve"> признаки живого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неживого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C60AE8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lastRenderedPageBreak/>
              <w:t>15.09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8F6844" w:rsidP="003430D5">
            <w:pPr>
              <w:snapToGrid w:val="0"/>
              <w:jc w:val="both"/>
            </w:pP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tabs>
                <w:tab w:val="left" w:pos="-360"/>
              </w:tabs>
              <w:snapToGrid w:val="0"/>
            </w:pPr>
            <w:r>
              <w:rPr>
                <w:sz w:val="22"/>
                <w:szCs w:val="22"/>
              </w:rPr>
              <w:t xml:space="preserve"> Царства: Бактерии, Грибы, Растения и Живот</w:t>
            </w:r>
            <w:r>
              <w:rPr>
                <w:sz w:val="22"/>
                <w:szCs w:val="22"/>
              </w:rPr>
              <w:lastRenderedPageBreak/>
              <w:t xml:space="preserve">ные. </w:t>
            </w:r>
            <w:proofErr w:type="gramStart"/>
            <w:r>
              <w:rPr>
                <w:sz w:val="22"/>
                <w:szCs w:val="22"/>
              </w:rPr>
              <w:t>Признаки живого: клеточное строение, питание, дыхание, обмен веществ, раздражимость, рост, развитие, размножение</w:t>
            </w:r>
            <w:proofErr w:type="gramEnd"/>
          </w:p>
          <w:p w:rsidR="008F6844" w:rsidRDefault="008F6844" w:rsidP="003430D5">
            <w:pPr>
              <w:widowControl w:val="0"/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rStyle w:val="22"/>
                <w:sz w:val="22"/>
                <w:szCs w:val="22"/>
              </w:rPr>
            </w:pPr>
            <w:r>
              <w:rPr>
                <w:rStyle w:val="22"/>
                <w:sz w:val="22"/>
                <w:szCs w:val="22"/>
              </w:rPr>
              <w:lastRenderedPageBreak/>
              <w:t>Понимание научного значения класси</w:t>
            </w:r>
            <w:r>
              <w:rPr>
                <w:rStyle w:val="22"/>
                <w:sz w:val="22"/>
                <w:szCs w:val="22"/>
              </w:rPr>
              <w:softHyphen/>
              <w:t>фикации живых организмов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pStyle w:val="4"/>
              <w:shd w:val="clear" w:color="auto" w:fill="auto"/>
              <w:snapToGrid w:val="0"/>
              <w:spacing w:before="0" w:line="250" w:lineRule="exac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2"/>
                <w:sz w:val="22"/>
                <w:szCs w:val="22"/>
              </w:rPr>
              <w:t xml:space="preserve">умение давать определения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поня-тиям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, </w:t>
            </w:r>
            <w:proofErr w:type="spellStart"/>
            <w:r>
              <w:rPr>
                <w:rStyle w:val="22"/>
                <w:sz w:val="22"/>
                <w:szCs w:val="22"/>
              </w:rPr>
              <w:t>классифициро-вать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объекты. </w:t>
            </w:r>
            <w:proofErr w:type="gramStart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5"/>
                <w:rFonts w:eastAsia="Verdana"/>
                <w:sz w:val="22"/>
                <w:szCs w:val="22"/>
              </w:rPr>
              <w:t>.</w:t>
            </w:r>
            <w:r>
              <w:rPr>
                <w:rStyle w:val="22"/>
                <w:sz w:val="22"/>
                <w:szCs w:val="22"/>
              </w:rPr>
              <w:t xml:space="preserve"> умение соблюдать дисциплину на уроке, уважительно </w:t>
            </w:r>
            <w:proofErr w:type="spellStart"/>
            <w:r>
              <w:rPr>
                <w:rStyle w:val="22"/>
                <w:sz w:val="22"/>
                <w:szCs w:val="22"/>
              </w:rPr>
              <w:t>от-</w:t>
            </w:r>
            <w:r>
              <w:rPr>
                <w:rStyle w:val="22"/>
                <w:sz w:val="22"/>
                <w:szCs w:val="22"/>
              </w:rPr>
              <w:lastRenderedPageBreak/>
              <w:t>носиться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к учителю и одноклассникам.</w:t>
            </w:r>
          </w:p>
          <w:p w:rsidR="008F6844" w:rsidRDefault="008F6844" w:rsidP="003430D5">
            <w:pPr>
              <w:pStyle w:val="4"/>
              <w:shd w:val="clear" w:color="auto" w:fill="auto"/>
              <w:spacing w:before="0" w:line="250" w:lineRule="exact"/>
              <w:ind w:firstLine="0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>.</w:t>
            </w:r>
            <w:r>
              <w:rPr>
                <w:rStyle w:val="22"/>
                <w:sz w:val="22"/>
                <w:szCs w:val="22"/>
              </w:rPr>
              <w:t xml:space="preserve"> умение организовать выполнение заданий учителя. Развитие навыков самооценки и самоанализа.</w:t>
            </w:r>
          </w:p>
          <w:p w:rsidR="008F6844" w:rsidRDefault="008F6844" w:rsidP="003430D5">
            <w:pPr>
              <w:snapToGrid w:val="0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Коммуникативные УУД.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 </w:t>
            </w:r>
            <w:r>
              <w:rPr>
                <w:rStyle w:val="22"/>
                <w:sz w:val="22"/>
                <w:szCs w:val="22"/>
              </w:rPr>
              <w:t xml:space="preserve">умение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вос-принимать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информацию на слух, отвечать на вопросы учителя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царства живой природы: </w:t>
            </w:r>
            <w:proofErr w:type="spellStart"/>
            <w:proofErr w:type="gramStart"/>
            <w:r>
              <w:rPr>
                <w:sz w:val="22"/>
                <w:szCs w:val="22"/>
              </w:rPr>
              <w:t>Бак-терии</w:t>
            </w:r>
            <w:proofErr w:type="spellEnd"/>
            <w:r>
              <w:rPr>
                <w:sz w:val="22"/>
                <w:szCs w:val="22"/>
              </w:rPr>
              <w:t xml:space="preserve">, Грибы, Растения, </w:t>
            </w:r>
            <w:proofErr w:type="spellStart"/>
            <w:r>
              <w:rPr>
                <w:sz w:val="22"/>
                <w:szCs w:val="22"/>
              </w:rPr>
              <w:t>Жи-вотные</w:t>
            </w:r>
            <w:proofErr w:type="spellEnd"/>
            <w:r>
              <w:rPr>
                <w:sz w:val="22"/>
                <w:szCs w:val="22"/>
              </w:rPr>
              <w:t>;</w:t>
            </w:r>
            <w:proofErr w:type="gramEnd"/>
          </w:p>
          <w:p w:rsidR="008F6844" w:rsidRDefault="008F6844" w:rsidP="003430D5">
            <w:r>
              <w:rPr>
                <w:sz w:val="22"/>
                <w:szCs w:val="22"/>
              </w:rPr>
              <w:t xml:space="preserve">- признаки </w:t>
            </w:r>
            <w:proofErr w:type="spellStart"/>
            <w:proofErr w:type="gramStart"/>
            <w:r>
              <w:rPr>
                <w:sz w:val="22"/>
                <w:szCs w:val="22"/>
              </w:rPr>
              <w:t>жи-вого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lastRenderedPageBreak/>
              <w:t xml:space="preserve">клеточное строение, </w:t>
            </w:r>
            <w:proofErr w:type="spellStart"/>
            <w:r>
              <w:rPr>
                <w:sz w:val="22"/>
                <w:szCs w:val="22"/>
              </w:rPr>
              <w:t>пита-ние</w:t>
            </w:r>
            <w:proofErr w:type="spellEnd"/>
            <w:r>
              <w:rPr>
                <w:sz w:val="22"/>
                <w:szCs w:val="22"/>
              </w:rPr>
              <w:t>, дыхание, обмен веществ, раздражимость, рост, развитие, размножение;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определять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по-нятия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«царства живой </w:t>
            </w:r>
            <w:proofErr w:type="spellStart"/>
            <w:r>
              <w:rPr>
                <w:sz w:val="22"/>
                <w:szCs w:val="22"/>
              </w:rPr>
              <w:t>приро-ды</w:t>
            </w:r>
            <w:proofErr w:type="spellEnd"/>
            <w:r>
              <w:rPr>
                <w:sz w:val="22"/>
                <w:szCs w:val="22"/>
              </w:rPr>
              <w:t>», «царство Бактерии», «</w:t>
            </w:r>
            <w:proofErr w:type="spellStart"/>
            <w:r>
              <w:rPr>
                <w:sz w:val="22"/>
                <w:szCs w:val="22"/>
              </w:rPr>
              <w:t>цар-ство</w:t>
            </w:r>
            <w:proofErr w:type="spellEnd"/>
            <w:r>
              <w:rPr>
                <w:sz w:val="22"/>
                <w:szCs w:val="22"/>
              </w:rPr>
              <w:t xml:space="preserve"> Грибы», «царство </w:t>
            </w:r>
            <w:proofErr w:type="spellStart"/>
            <w:r>
              <w:rPr>
                <w:sz w:val="22"/>
                <w:szCs w:val="22"/>
              </w:rPr>
              <w:t>Расте-ния</w:t>
            </w:r>
            <w:proofErr w:type="spellEnd"/>
            <w:r>
              <w:rPr>
                <w:sz w:val="22"/>
                <w:szCs w:val="22"/>
              </w:rPr>
              <w:t>» и «царство Животные»»;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отличать </w:t>
            </w:r>
            <w:proofErr w:type="spellStart"/>
            <w:r>
              <w:rPr>
                <w:sz w:val="22"/>
                <w:szCs w:val="22"/>
              </w:rPr>
              <w:t>жи-вые</w:t>
            </w:r>
            <w:proofErr w:type="spellEnd"/>
            <w:r>
              <w:rPr>
                <w:sz w:val="22"/>
                <w:szCs w:val="22"/>
              </w:rPr>
              <w:t xml:space="preserve"> организмы от </w:t>
            </w:r>
            <w:proofErr w:type="gramStart"/>
            <w:r>
              <w:rPr>
                <w:sz w:val="22"/>
                <w:szCs w:val="22"/>
              </w:rPr>
              <w:t>неживых</w:t>
            </w:r>
            <w:proofErr w:type="gramEnd"/>
            <w:r>
              <w:rPr>
                <w:sz w:val="22"/>
                <w:szCs w:val="22"/>
              </w:rPr>
              <w:t>;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8F6844" w:rsidRDefault="008F6844" w:rsidP="003430D5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науки, </w:t>
            </w:r>
            <w:proofErr w:type="spellStart"/>
            <w:r>
              <w:rPr>
                <w:sz w:val="22"/>
                <w:szCs w:val="22"/>
              </w:rPr>
              <w:t>изу-чающие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живую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при-роду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8F6844" w:rsidRDefault="008F6844" w:rsidP="003430D5">
            <w:pPr>
              <w:pStyle w:val="4"/>
              <w:shd w:val="clear" w:color="auto" w:fill="auto"/>
              <w:snapToGrid w:val="0"/>
              <w:spacing w:before="0" w:line="254" w:lineRule="exact"/>
              <w:ind w:firstLine="0"/>
              <w:rPr>
                <w:rStyle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определять понятия низшие растения, высшие </w:t>
            </w:r>
            <w:r>
              <w:rPr>
                <w:sz w:val="22"/>
                <w:szCs w:val="22"/>
              </w:rPr>
              <w:lastRenderedPageBreak/>
              <w:t>растения</w:t>
            </w:r>
            <w:r>
              <w:rPr>
                <w:rStyle w:val="22"/>
                <w:sz w:val="22"/>
                <w:szCs w:val="22"/>
              </w:rPr>
              <w:t xml:space="preserve"> 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Определяют понятия «царство Бактерии», «царство Грибы», «царство Растения» и «царство Животные». </w:t>
            </w:r>
            <w:proofErr w:type="gramStart"/>
            <w:r>
              <w:rPr>
                <w:sz w:val="22"/>
                <w:szCs w:val="22"/>
              </w:rPr>
              <w:t xml:space="preserve">Анализируют признаки живого: клеточное строение, питание, дыхание, обмен веществ, </w:t>
            </w:r>
            <w:r>
              <w:rPr>
                <w:sz w:val="22"/>
                <w:szCs w:val="22"/>
              </w:rPr>
              <w:lastRenderedPageBreak/>
              <w:t>раздражимость, рост, развитие, размножение.</w:t>
            </w:r>
            <w:proofErr w:type="gramEnd"/>
            <w:r>
              <w:rPr>
                <w:sz w:val="22"/>
                <w:szCs w:val="22"/>
              </w:rPr>
              <w:t xml:space="preserve"> Составляют план параграфа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Р.т. зад. 10-13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</w:p>
        </w:tc>
      </w:tr>
      <w:tr w:rsidR="00EF14C2" w:rsidTr="00BE5E08">
        <w:trPr>
          <w:trHeight w:val="862"/>
        </w:trPr>
        <w:tc>
          <w:tcPr>
            <w:tcW w:w="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Среды обитания живых организмов. 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22.09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8F6844" w:rsidP="003430D5">
            <w:pPr>
              <w:snapToGrid w:val="0"/>
              <w:jc w:val="both"/>
            </w:pP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закрепления и совершенствования знаний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Водная среда. Наземно-воздушная среда. Почва как среда обитания. Организм как </w:t>
            </w:r>
            <w:r>
              <w:rPr>
                <w:sz w:val="22"/>
                <w:szCs w:val="22"/>
              </w:rPr>
              <w:lastRenderedPageBreak/>
              <w:t>среда обитания</w:t>
            </w:r>
          </w:p>
          <w:p w:rsidR="008F6844" w:rsidRDefault="008F6844" w:rsidP="003430D5">
            <w:pPr>
              <w:widowControl w:val="0"/>
            </w:pP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rStyle w:val="22"/>
                <w:sz w:val="22"/>
                <w:szCs w:val="22"/>
              </w:rPr>
            </w:pPr>
            <w:r>
              <w:rPr>
                <w:rStyle w:val="22"/>
                <w:sz w:val="22"/>
                <w:szCs w:val="22"/>
              </w:rPr>
              <w:lastRenderedPageBreak/>
              <w:t>Понимание необходимости и соответствия приспо</w:t>
            </w:r>
            <w:r>
              <w:rPr>
                <w:rStyle w:val="22"/>
                <w:sz w:val="22"/>
                <w:szCs w:val="22"/>
              </w:rPr>
              <w:softHyphen/>
              <w:t>соблений организмов к условиям среды, в которой они обитают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pStyle w:val="4"/>
              <w:shd w:val="clear" w:color="auto" w:fill="auto"/>
              <w:snapToGrid w:val="0"/>
              <w:spacing w:before="0" w:line="250" w:lineRule="exact"/>
              <w:ind w:firstLine="0"/>
              <w:jc w:val="left"/>
              <w:rPr>
                <w:rStyle w:val="22"/>
                <w:sz w:val="22"/>
                <w:szCs w:val="22"/>
              </w:rPr>
            </w:pPr>
            <w:proofErr w:type="spellStart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Познавателъные</w:t>
            </w:r>
            <w:proofErr w:type="spellEnd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2"/>
                <w:sz w:val="22"/>
                <w:szCs w:val="22"/>
              </w:rPr>
              <w:t xml:space="preserve">умение работать с различными источниками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инфор-мации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и </w:t>
            </w:r>
            <w:proofErr w:type="spellStart"/>
            <w:r>
              <w:rPr>
                <w:rStyle w:val="22"/>
                <w:sz w:val="22"/>
                <w:szCs w:val="22"/>
              </w:rPr>
              <w:t>преобразо-вывать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ее из одной формы в другую, давать определения понятиям. Развитие элементарных навыков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устанавлива-ния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причинно – </w:t>
            </w:r>
            <w:proofErr w:type="spellStart"/>
            <w:r>
              <w:rPr>
                <w:rStyle w:val="22"/>
                <w:sz w:val="22"/>
                <w:szCs w:val="22"/>
              </w:rPr>
              <w:t>след-ственных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связей.</w:t>
            </w:r>
          </w:p>
          <w:p w:rsidR="008F6844" w:rsidRDefault="008F6844" w:rsidP="003430D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Личностные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>:</w:t>
            </w:r>
            <w:r>
              <w:rPr>
                <w:rStyle w:val="a4"/>
                <w:sz w:val="22"/>
                <w:szCs w:val="22"/>
              </w:rPr>
              <w:t xml:space="preserve"> </w:t>
            </w:r>
            <w:r>
              <w:rPr>
                <w:rStyle w:val="22"/>
                <w:sz w:val="22"/>
                <w:szCs w:val="22"/>
              </w:rPr>
              <w:lastRenderedPageBreak/>
              <w:t xml:space="preserve">умение применять полученные на уроке знания на практике. Потребность в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спра-ведливом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оценивании своей рабо</w:t>
            </w:r>
            <w:r>
              <w:rPr>
                <w:rStyle w:val="22"/>
                <w:sz w:val="22"/>
                <w:szCs w:val="22"/>
              </w:rPr>
              <w:softHyphen/>
              <w:t>ты и работы одноклассников Эстетическое восприятие природы</w:t>
            </w:r>
          </w:p>
          <w:p w:rsidR="008F6844" w:rsidRDefault="008F6844" w:rsidP="003430D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>:</w:t>
            </w:r>
            <w:r>
              <w:rPr>
                <w:rStyle w:val="a4"/>
                <w:sz w:val="22"/>
                <w:szCs w:val="22"/>
              </w:rPr>
              <w:t xml:space="preserve"> </w:t>
            </w:r>
            <w:r>
              <w:rPr>
                <w:rStyle w:val="22"/>
                <w:sz w:val="22"/>
                <w:szCs w:val="22"/>
              </w:rPr>
              <w:t xml:space="preserve">умение организовать выполнение заданий учителя согласно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уста-новленным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правилам работы в кабинете.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Раз-витие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навыков </w:t>
            </w:r>
            <w:proofErr w:type="spellStart"/>
            <w:r>
              <w:rPr>
                <w:rStyle w:val="22"/>
                <w:sz w:val="22"/>
                <w:szCs w:val="22"/>
              </w:rPr>
              <w:t>само-оценки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и самоанализа.</w:t>
            </w:r>
          </w:p>
          <w:p w:rsidR="008F6844" w:rsidRDefault="008F6844" w:rsidP="003430D5">
            <w:pPr>
              <w:snapToGrid w:val="0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Коммуникативные УУД: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 </w:t>
            </w:r>
            <w:r>
              <w:rPr>
                <w:rStyle w:val="22"/>
                <w:sz w:val="22"/>
                <w:szCs w:val="22"/>
              </w:rPr>
              <w:t xml:space="preserve">умение слушать учителя и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одноклассни-ков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>, аргументировать свою точку зрения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основные </w:t>
            </w:r>
            <w:proofErr w:type="spellStart"/>
            <w:proofErr w:type="gramStart"/>
            <w:r>
              <w:rPr>
                <w:sz w:val="22"/>
                <w:szCs w:val="22"/>
              </w:rPr>
              <w:t>сре-ды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обитания </w:t>
            </w:r>
            <w:proofErr w:type="spellStart"/>
            <w:r>
              <w:rPr>
                <w:sz w:val="22"/>
                <w:szCs w:val="22"/>
              </w:rPr>
              <w:t>жи-вых</w:t>
            </w:r>
            <w:proofErr w:type="spellEnd"/>
            <w:r>
              <w:rPr>
                <w:sz w:val="22"/>
                <w:szCs w:val="22"/>
              </w:rPr>
              <w:t xml:space="preserve"> организмов: водная среда, </w:t>
            </w:r>
            <w:proofErr w:type="spellStart"/>
            <w:r>
              <w:rPr>
                <w:sz w:val="22"/>
                <w:szCs w:val="22"/>
              </w:rPr>
              <w:t>на-земно-воздуш-ная</w:t>
            </w:r>
            <w:proofErr w:type="spellEnd"/>
            <w:r>
              <w:rPr>
                <w:sz w:val="22"/>
                <w:szCs w:val="22"/>
              </w:rPr>
              <w:t xml:space="preserve"> среда, почва как среда </w:t>
            </w:r>
            <w:proofErr w:type="spellStart"/>
            <w:r>
              <w:rPr>
                <w:sz w:val="22"/>
                <w:szCs w:val="22"/>
              </w:rPr>
              <w:t>обита-ния</w:t>
            </w:r>
            <w:proofErr w:type="spellEnd"/>
            <w:r>
              <w:rPr>
                <w:sz w:val="22"/>
                <w:szCs w:val="22"/>
              </w:rPr>
              <w:t xml:space="preserve">, организм как среда </w:t>
            </w:r>
            <w:proofErr w:type="spellStart"/>
            <w:r>
              <w:rPr>
                <w:sz w:val="22"/>
                <w:szCs w:val="22"/>
              </w:rPr>
              <w:t>обита-ния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8F6844" w:rsidRDefault="008F6844" w:rsidP="003430D5">
            <w:r>
              <w:rPr>
                <w:sz w:val="22"/>
                <w:szCs w:val="22"/>
              </w:rPr>
              <w:lastRenderedPageBreak/>
              <w:t>- определять понятия «биология», «экология», «биосфера», «среда обитания», «место обитания»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характеризовать среды обитания организмов;</w:t>
            </w:r>
          </w:p>
          <w:p w:rsidR="008F6844" w:rsidRDefault="008F6844" w:rsidP="003430D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8F6844" w:rsidRDefault="008F6844" w:rsidP="003430D5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отличие среды обитания от местообитания; причины формирования черт приспособленности организмов к среде обитания;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8F6844" w:rsidRDefault="008F6844" w:rsidP="003430D5">
            <w:pPr>
              <w:pStyle w:val="4"/>
              <w:shd w:val="clear" w:color="auto" w:fill="auto"/>
              <w:snapToGrid w:val="0"/>
              <w:spacing w:before="0" w:line="245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определять понятия  </w:t>
            </w:r>
            <w:r>
              <w:rPr>
                <w:sz w:val="22"/>
                <w:szCs w:val="22"/>
              </w:rPr>
              <w:lastRenderedPageBreak/>
              <w:t xml:space="preserve">абиотические факторы, биотические факторы, </w:t>
            </w:r>
            <w:proofErr w:type="gramStart"/>
            <w:r>
              <w:rPr>
                <w:sz w:val="22"/>
                <w:szCs w:val="22"/>
              </w:rPr>
              <w:t>антропогенный</w:t>
            </w:r>
            <w:proofErr w:type="gramEnd"/>
            <w:r>
              <w:rPr>
                <w:sz w:val="22"/>
                <w:szCs w:val="22"/>
              </w:rPr>
              <w:t>;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lastRenderedPageBreak/>
              <w:t>Определяют понятия «водная среда», «наземно-воздушная среда», «почва как среда обитания», «организм как среда обитания». Анализируют связи организмов со средой обитания. Характеризуют влияние деятельности человека на природу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зад. 14-17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</w:p>
        </w:tc>
      </w:tr>
      <w:tr w:rsidR="00EF14C2" w:rsidTr="00BE5E08">
        <w:trPr>
          <w:trHeight w:val="496"/>
        </w:trPr>
        <w:tc>
          <w:tcPr>
            <w:tcW w:w="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Экологические факторы и их влияние на живые организмы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29.09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8F6844" w:rsidP="003430D5">
            <w:pPr>
              <w:snapToGrid w:val="0"/>
              <w:jc w:val="both"/>
            </w:pP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  <w:p w:rsidR="008F6844" w:rsidRDefault="008F6844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(исследовательские проекты)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Экологические факторы: абиотические, биотические, антропогенные. Влияни</w:t>
            </w:r>
            <w:r>
              <w:rPr>
                <w:sz w:val="22"/>
                <w:szCs w:val="22"/>
              </w:rPr>
              <w:lastRenderedPageBreak/>
              <w:t>е экологических факторов на живые организмы</w:t>
            </w:r>
          </w:p>
          <w:p w:rsidR="008F6844" w:rsidRDefault="008F6844" w:rsidP="003430D5"/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rStyle w:val="22"/>
                <w:sz w:val="22"/>
                <w:szCs w:val="22"/>
              </w:rPr>
            </w:pPr>
            <w:r>
              <w:rPr>
                <w:rStyle w:val="22"/>
                <w:sz w:val="22"/>
                <w:szCs w:val="22"/>
              </w:rPr>
              <w:lastRenderedPageBreak/>
              <w:t>Осознание влияния фак</w:t>
            </w:r>
            <w:r>
              <w:rPr>
                <w:rStyle w:val="22"/>
                <w:sz w:val="22"/>
                <w:szCs w:val="22"/>
              </w:rPr>
              <w:softHyphen/>
              <w:t>торов среды на живые орга</w:t>
            </w:r>
            <w:r>
              <w:rPr>
                <w:rStyle w:val="22"/>
                <w:sz w:val="22"/>
                <w:szCs w:val="22"/>
              </w:rPr>
              <w:softHyphen/>
              <w:t>низмы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pStyle w:val="4"/>
              <w:shd w:val="clear" w:color="auto" w:fill="auto"/>
              <w:snapToGrid w:val="0"/>
              <w:spacing w:before="0" w:line="245" w:lineRule="atLeas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2"/>
                <w:sz w:val="22"/>
                <w:szCs w:val="22"/>
              </w:rPr>
              <w:t xml:space="preserve">умение работать с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раз-личными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источниками информации, готовить сообщения и </w:t>
            </w:r>
            <w:proofErr w:type="spellStart"/>
            <w:r>
              <w:rPr>
                <w:rStyle w:val="22"/>
                <w:sz w:val="22"/>
                <w:szCs w:val="22"/>
              </w:rPr>
              <w:t>презента-ции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, выделять главное в тексте, структурировать учебный материал, грамотно </w:t>
            </w:r>
            <w:proofErr w:type="spellStart"/>
            <w:r>
              <w:rPr>
                <w:rStyle w:val="22"/>
                <w:sz w:val="22"/>
                <w:szCs w:val="22"/>
              </w:rPr>
              <w:t>формулиро-вать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вопросы.</w:t>
            </w:r>
          </w:p>
          <w:p w:rsidR="008F6844" w:rsidRDefault="008F6844" w:rsidP="003430D5">
            <w:pPr>
              <w:pStyle w:val="4"/>
              <w:shd w:val="clear" w:color="auto" w:fill="auto"/>
              <w:snapToGrid w:val="0"/>
              <w:spacing w:before="0" w:line="245" w:lineRule="atLeas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lastRenderedPageBreak/>
              <w:t>Личностные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>:</w:t>
            </w:r>
            <w:r>
              <w:rPr>
                <w:rStyle w:val="a4"/>
                <w:sz w:val="22"/>
                <w:szCs w:val="22"/>
              </w:rPr>
              <w:t xml:space="preserve"> </w:t>
            </w:r>
            <w:r>
              <w:rPr>
                <w:rStyle w:val="22"/>
                <w:sz w:val="22"/>
                <w:szCs w:val="22"/>
              </w:rPr>
              <w:t>умение применять полученные на уроке знания на практике.</w:t>
            </w:r>
          </w:p>
          <w:p w:rsidR="008F6844" w:rsidRDefault="008F6844" w:rsidP="003430D5">
            <w:pPr>
              <w:pStyle w:val="4"/>
              <w:shd w:val="clear" w:color="auto" w:fill="auto"/>
              <w:snapToGrid w:val="0"/>
              <w:spacing w:before="0" w:line="245" w:lineRule="atLeas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22"/>
                <w:sz w:val="22"/>
                <w:szCs w:val="22"/>
              </w:rPr>
              <w:t xml:space="preserve">: умение организовать выполнение заданий учителя согласно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уста-новленным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правилам работы в кабинете. </w:t>
            </w: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2"/>
                <w:sz w:val="22"/>
                <w:szCs w:val="22"/>
              </w:rPr>
              <w:t xml:space="preserve">умение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восприни-мать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информацию на слух, задавать вопросы, работать в составе творческих групп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экологические факторы;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основные среды обитания живых организмов: водная среда, наземно-воздушная среда, почва как среда обитания, организм </w:t>
            </w:r>
            <w:r>
              <w:rPr>
                <w:sz w:val="22"/>
                <w:szCs w:val="22"/>
              </w:rPr>
              <w:lastRenderedPageBreak/>
              <w:t>как среда обитания;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8F6844" w:rsidRDefault="008F6844" w:rsidP="003430D5">
            <w:pPr>
              <w:ind w:right="-108"/>
            </w:pPr>
            <w:r>
              <w:rPr>
                <w:sz w:val="22"/>
                <w:szCs w:val="22"/>
              </w:rPr>
              <w:t xml:space="preserve">- определять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по-нятия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«биология», «экология», «</w:t>
            </w:r>
            <w:proofErr w:type="spellStart"/>
            <w:r>
              <w:rPr>
                <w:sz w:val="22"/>
                <w:szCs w:val="22"/>
              </w:rPr>
              <w:t>эко-логические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факт-оры</w:t>
            </w:r>
            <w:proofErr w:type="spellEnd"/>
            <w:r>
              <w:rPr>
                <w:sz w:val="22"/>
                <w:szCs w:val="22"/>
              </w:rPr>
              <w:t>»;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характеризовать экологические факторы;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8F6844" w:rsidRDefault="008F6844" w:rsidP="003430D5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причины </w:t>
            </w:r>
            <w:proofErr w:type="spellStart"/>
            <w:proofErr w:type="gramStart"/>
            <w:r>
              <w:rPr>
                <w:sz w:val="22"/>
                <w:szCs w:val="22"/>
              </w:rPr>
              <w:t>формирова-ния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черт приспособленности организмов к среде обитания;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определять понятия  абиотические факторы, </w:t>
            </w:r>
            <w:r>
              <w:rPr>
                <w:sz w:val="22"/>
                <w:szCs w:val="22"/>
              </w:rPr>
              <w:lastRenderedPageBreak/>
              <w:t xml:space="preserve">биотические факторы, </w:t>
            </w:r>
            <w:proofErr w:type="gramStart"/>
            <w:r>
              <w:rPr>
                <w:sz w:val="22"/>
                <w:szCs w:val="22"/>
              </w:rPr>
              <w:t>антропогенный</w:t>
            </w:r>
            <w:proofErr w:type="gramEnd"/>
            <w:r>
              <w:rPr>
                <w:sz w:val="22"/>
                <w:szCs w:val="22"/>
              </w:rPr>
              <w:t xml:space="preserve">; </w:t>
            </w:r>
          </w:p>
          <w:p w:rsidR="008F6844" w:rsidRDefault="008F6844" w:rsidP="003430D5">
            <w:pPr>
              <w:pStyle w:val="4"/>
              <w:shd w:val="clear" w:color="auto" w:fill="auto"/>
              <w:snapToGrid w:val="0"/>
              <w:spacing w:before="0" w:line="245" w:lineRule="exact"/>
              <w:ind w:firstLine="0"/>
              <w:jc w:val="left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lastRenderedPageBreak/>
              <w:t>Анализируют и сравнивают экологические факторы. Отрабатывают навыки работы с текстом учебника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зад. 18-20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</w:p>
        </w:tc>
      </w:tr>
      <w:tr w:rsidR="00EF14C2" w:rsidTr="00BE5E08">
        <w:trPr>
          <w:trHeight w:val="994"/>
        </w:trPr>
        <w:tc>
          <w:tcPr>
            <w:tcW w:w="3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6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 xml:space="preserve">Обобщающий урок. </w:t>
            </w:r>
          </w:p>
          <w:p w:rsidR="008F6844" w:rsidRDefault="008F6844" w:rsidP="003430D5"/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6.10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6844" w:rsidRDefault="008F6844" w:rsidP="003430D5">
            <w:pPr>
              <w:snapToGrid w:val="0"/>
              <w:jc w:val="both"/>
            </w:pP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Комбинированный (смешанный) урок (урок применения знаний и  обобщения и систематизации знаний)</w:t>
            </w:r>
          </w:p>
        </w:tc>
        <w:tc>
          <w:tcPr>
            <w:tcW w:w="7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widowControl w:val="0"/>
              <w:snapToGrid w:val="0"/>
              <w:rPr>
                <w:iCs/>
              </w:rPr>
            </w:pPr>
            <w:r>
              <w:rPr>
                <w:iCs/>
                <w:sz w:val="22"/>
                <w:szCs w:val="22"/>
              </w:rPr>
              <w:t>Пр.р. №1 «Фенологические наблюдения за сезонными изменениями в природе. Ведение дневника наблюдений»</w:t>
            </w:r>
          </w:p>
          <w:p w:rsidR="008F6844" w:rsidRDefault="008F6844" w:rsidP="003430D5">
            <w:pPr>
              <w:widowControl w:val="0"/>
              <w:snapToGrid w:val="0"/>
            </w:pPr>
            <w:proofErr w:type="gramStart"/>
            <w:r>
              <w:rPr>
                <w:sz w:val="22"/>
                <w:szCs w:val="22"/>
              </w:rPr>
              <w:lastRenderedPageBreak/>
              <w:t>Эк</w:t>
            </w:r>
            <w:proofErr w:type="gramEnd"/>
            <w:r>
              <w:rPr>
                <w:sz w:val="22"/>
                <w:szCs w:val="22"/>
              </w:rPr>
              <w:t>.№1 «Многообразие живых организмов, осенние явления в жизни растений и животных»</w:t>
            </w:r>
          </w:p>
        </w:tc>
        <w:tc>
          <w:tcPr>
            <w:tcW w:w="12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ind w:right="-108"/>
            </w:pPr>
            <w:r>
              <w:rPr>
                <w:sz w:val="22"/>
                <w:szCs w:val="22"/>
              </w:rPr>
              <w:lastRenderedPageBreak/>
              <w:t>Познавательный интерес к естественным наукам</w:t>
            </w:r>
          </w:p>
        </w:tc>
        <w:tc>
          <w:tcPr>
            <w:tcW w:w="2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proofErr w:type="gramStart"/>
            <w:r>
              <w:rPr>
                <w:i/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8F6844" w:rsidRDefault="008F6844" w:rsidP="003430D5">
            <w:pPr>
              <w:snapToGrid w:val="0"/>
            </w:pPr>
            <w:r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ind w:right="-108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8F6844" w:rsidRDefault="008F6844" w:rsidP="003430D5">
            <w:pPr>
              <w:ind w:right="-108"/>
            </w:pPr>
            <w:r>
              <w:rPr>
                <w:sz w:val="22"/>
                <w:szCs w:val="22"/>
              </w:rPr>
              <w:t>- о многообразии живой природы;</w:t>
            </w:r>
          </w:p>
          <w:p w:rsidR="008F6844" w:rsidRDefault="008F6844" w:rsidP="003430D5">
            <w:pPr>
              <w:ind w:right="-108"/>
            </w:pPr>
            <w:r>
              <w:rPr>
                <w:sz w:val="22"/>
                <w:szCs w:val="22"/>
              </w:rPr>
              <w:t xml:space="preserve">- основные </w:t>
            </w:r>
            <w:proofErr w:type="spellStart"/>
            <w:proofErr w:type="gramStart"/>
            <w:r>
              <w:rPr>
                <w:sz w:val="22"/>
                <w:szCs w:val="22"/>
              </w:rPr>
              <w:t>мето-ды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исследования в биологии: </w:t>
            </w:r>
            <w:proofErr w:type="spellStart"/>
            <w:r>
              <w:rPr>
                <w:sz w:val="22"/>
                <w:szCs w:val="22"/>
              </w:rPr>
              <w:t>наблюде-ние</w:t>
            </w:r>
            <w:proofErr w:type="spellEnd"/>
            <w:r>
              <w:rPr>
                <w:sz w:val="22"/>
                <w:szCs w:val="22"/>
              </w:rPr>
              <w:t xml:space="preserve">, эксперимент, измерение; </w:t>
            </w:r>
          </w:p>
          <w:p w:rsidR="008F6844" w:rsidRDefault="008F6844" w:rsidP="003430D5">
            <w:pPr>
              <w:ind w:right="-108"/>
            </w:pPr>
            <w:r>
              <w:rPr>
                <w:sz w:val="22"/>
                <w:szCs w:val="22"/>
              </w:rPr>
              <w:t>- экологические факторы;</w:t>
            </w:r>
          </w:p>
          <w:p w:rsidR="008F6844" w:rsidRDefault="008F6844" w:rsidP="003430D5">
            <w:pPr>
              <w:ind w:right="-108"/>
            </w:pPr>
            <w:r>
              <w:rPr>
                <w:sz w:val="22"/>
                <w:szCs w:val="22"/>
              </w:rPr>
              <w:t xml:space="preserve">- основные среды обитания живых организмов: водная среда, </w:t>
            </w:r>
            <w:proofErr w:type="spellStart"/>
            <w:r>
              <w:rPr>
                <w:sz w:val="22"/>
                <w:szCs w:val="22"/>
              </w:rPr>
              <w:t>назем-но-воздушная</w:t>
            </w:r>
            <w:proofErr w:type="spellEnd"/>
            <w:r>
              <w:rPr>
                <w:sz w:val="22"/>
                <w:szCs w:val="22"/>
              </w:rPr>
              <w:t xml:space="preserve"> среда, почва как среда обитания, организм как среда обитания;</w:t>
            </w:r>
          </w:p>
          <w:p w:rsidR="008F6844" w:rsidRDefault="008F6844" w:rsidP="003430D5">
            <w:pPr>
              <w:ind w:right="-108"/>
            </w:pPr>
            <w:r>
              <w:rPr>
                <w:sz w:val="22"/>
                <w:szCs w:val="22"/>
              </w:rPr>
              <w:t xml:space="preserve">- правила техники </w:t>
            </w:r>
            <w:r>
              <w:rPr>
                <w:sz w:val="22"/>
                <w:szCs w:val="22"/>
              </w:rPr>
              <w:lastRenderedPageBreak/>
              <w:t xml:space="preserve">безопасности при проведении </w:t>
            </w:r>
            <w:proofErr w:type="spellStart"/>
            <w:proofErr w:type="gramStart"/>
            <w:r>
              <w:rPr>
                <w:sz w:val="22"/>
                <w:szCs w:val="22"/>
              </w:rPr>
              <w:t>наблю-дений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лаборатор-ных</w:t>
            </w:r>
            <w:proofErr w:type="spellEnd"/>
            <w:r>
              <w:rPr>
                <w:sz w:val="22"/>
                <w:szCs w:val="22"/>
              </w:rPr>
              <w:t xml:space="preserve"> опытов в кабинете биологии.</w:t>
            </w:r>
          </w:p>
          <w:p w:rsidR="008F6844" w:rsidRDefault="008F6844" w:rsidP="003430D5">
            <w:pPr>
              <w:ind w:right="-108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8F6844" w:rsidRDefault="008F6844" w:rsidP="003430D5">
            <w:pPr>
              <w:ind w:right="-108"/>
            </w:pPr>
            <w:r>
              <w:rPr>
                <w:sz w:val="22"/>
                <w:szCs w:val="22"/>
              </w:rPr>
              <w:t xml:space="preserve">- определять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по-нятия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«биология», «экология», «</w:t>
            </w:r>
            <w:proofErr w:type="spellStart"/>
            <w:r>
              <w:rPr>
                <w:sz w:val="22"/>
                <w:szCs w:val="22"/>
              </w:rPr>
              <w:t>био-сфера</w:t>
            </w:r>
            <w:proofErr w:type="spellEnd"/>
            <w:r>
              <w:rPr>
                <w:sz w:val="22"/>
                <w:szCs w:val="22"/>
              </w:rPr>
              <w:t>», «царства живой природы», «экологические факторы»;</w:t>
            </w:r>
          </w:p>
          <w:p w:rsidR="008F6844" w:rsidRDefault="008F6844" w:rsidP="003430D5">
            <w:pPr>
              <w:ind w:right="-108"/>
            </w:pPr>
            <w:r>
              <w:rPr>
                <w:sz w:val="22"/>
                <w:szCs w:val="22"/>
              </w:rPr>
              <w:t xml:space="preserve">- пользоваться простыми </w:t>
            </w:r>
            <w:proofErr w:type="spellStart"/>
            <w:proofErr w:type="gramStart"/>
            <w:r>
              <w:rPr>
                <w:sz w:val="22"/>
                <w:szCs w:val="22"/>
              </w:rPr>
              <w:t>биоло-гическими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прибо-рами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инструмен-тами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оборудова-нием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8F6844" w:rsidRDefault="008F6844" w:rsidP="003430D5">
            <w:pPr>
              <w:ind w:right="-108"/>
            </w:pPr>
            <w:r>
              <w:rPr>
                <w:sz w:val="22"/>
                <w:szCs w:val="22"/>
              </w:rPr>
              <w:t>- характеризовать экологические факторы;</w:t>
            </w:r>
          </w:p>
          <w:p w:rsidR="008F6844" w:rsidRDefault="008F6844" w:rsidP="003430D5">
            <w:pPr>
              <w:ind w:right="30"/>
            </w:pPr>
            <w:r>
              <w:rPr>
                <w:sz w:val="22"/>
                <w:szCs w:val="22"/>
              </w:rPr>
              <w:t xml:space="preserve">- проводить </w:t>
            </w:r>
            <w:proofErr w:type="spellStart"/>
            <w:proofErr w:type="gramStart"/>
            <w:r>
              <w:rPr>
                <w:sz w:val="22"/>
                <w:szCs w:val="22"/>
              </w:rPr>
              <w:t>фено-логические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наблю-дения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8F6844" w:rsidRDefault="008F6844" w:rsidP="003430D5">
            <w:pPr>
              <w:snapToGrid w:val="0"/>
              <w:ind w:left="15" w:right="45"/>
            </w:pPr>
            <w:r>
              <w:rPr>
                <w:sz w:val="22"/>
                <w:szCs w:val="22"/>
              </w:rPr>
              <w:t xml:space="preserve">- соблюдать правила техники безопасности при проведении </w:t>
            </w:r>
            <w:proofErr w:type="spellStart"/>
            <w:proofErr w:type="gramStart"/>
            <w:r>
              <w:rPr>
                <w:sz w:val="22"/>
                <w:szCs w:val="22"/>
              </w:rPr>
              <w:t>наб-людений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лабо-раторных</w:t>
            </w:r>
            <w:proofErr w:type="spellEnd"/>
            <w:r>
              <w:rPr>
                <w:sz w:val="22"/>
                <w:szCs w:val="22"/>
              </w:rPr>
              <w:t xml:space="preserve"> опытов.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Готовят отчет по экскурсии. Ведут дневник фенологических наблюдений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 xml:space="preserve">Р.т. </w:t>
            </w:r>
            <w:proofErr w:type="spellStart"/>
            <w:r>
              <w:rPr>
                <w:sz w:val="22"/>
                <w:szCs w:val="22"/>
              </w:rPr>
              <w:t>трен</w:t>
            </w:r>
            <w:proofErr w:type="gramStart"/>
            <w:r>
              <w:rPr>
                <w:sz w:val="22"/>
                <w:szCs w:val="22"/>
              </w:rPr>
              <w:t>.з</w:t>
            </w:r>
            <w:proofErr w:type="gramEnd"/>
            <w:r>
              <w:rPr>
                <w:sz w:val="22"/>
                <w:szCs w:val="22"/>
              </w:rPr>
              <w:t>ад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</w:p>
        </w:tc>
      </w:tr>
    </w:tbl>
    <w:p w:rsidR="008F6844" w:rsidRDefault="008F6844" w:rsidP="008F6844">
      <w:pPr>
        <w:jc w:val="center"/>
        <w:rPr>
          <w:b/>
          <w:sz w:val="22"/>
          <w:szCs w:val="22"/>
        </w:rPr>
      </w:pPr>
    </w:p>
    <w:p w:rsidR="008F6844" w:rsidRDefault="008F6844" w:rsidP="008F6844">
      <w:pPr>
        <w:rPr>
          <w:b/>
          <w:sz w:val="22"/>
          <w:szCs w:val="22"/>
        </w:rPr>
      </w:pPr>
      <w:r>
        <w:rPr>
          <w:b/>
          <w:sz w:val="28"/>
          <w:szCs w:val="28"/>
        </w:rPr>
        <w:t xml:space="preserve">Тема 2.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Клеточное строение организмов (11 часов)</w:t>
      </w:r>
      <w:r>
        <w:rPr>
          <w:b/>
          <w:sz w:val="22"/>
          <w:szCs w:val="22"/>
        </w:rPr>
        <w:t xml:space="preserve"> </w:t>
      </w:r>
    </w:p>
    <w:p w:rsidR="008F6844" w:rsidRDefault="008F6844" w:rsidP="008F6844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Личностные результаты:</w:t>
      </w:r>
    </w:p>
    <w:p w:rsidR="008F6844" w:rsidRDefault="008F6844" w:rsidP="008F6844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>
        <w:rPr>
          <w:i/>
          <w:iCs/>
          <w:sz w:val="22"/>
          <w:szCs w:val="22"/>
        </w:rPr>
        <w:t>Учащиеся должны</w:t>
      </w:r>
      <w:r>
        <w:rPr>
          <w:iCs/>
          <w:sz w:val="22"/>
          <w:szCs w:val="22"/>
        </w:rPr>
        <w:t>: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испытывать чувство гордости за российскую биологическую науку;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 знать правила поведения в природе;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- понимать основные факторы, определяющие взаимоотношения человека и природы;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уметь реализовывать теоретические познания на практике;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 понимать социальную значимость и содержание профессий, связанных с биологией;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испытывать любовь к природе;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признавать право каждого на собственное мнение;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проявлять готовность к самостоятельным поступкам и действиям на благо природы;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 уметь отстаивать свою точку зрения;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- критично относиться к своим поступкам, нести ответственность за последствия;</w:t>
      </w:r>
    </w:p>
    <w:p w:rsidR="008F6844" w:rsidRDefault="008F6844" w:rsidP="008F6844">
      <w:pPr>
        <w:rPr>
          <w:b/>
          <w:sz w:val="22"/>
          <w:szCs w:val="22"/>
        </w:rPr>
      </w:pPr>
      <w:r>
        <w:rPr>
          <w:sz w:val="22"/>
          <w:szCs w:val="22"/>
        </w:rPr>
        <w:t>- уметь слушать и слышать другое мнение.</w:t>
      </w:r>
      <w:r>
        <w:rPr>
          <w:b/>
          <w:sz w:val="22"/>
          <w:szCs w:val="22"/>
        </w:rPr>
        <w:t xml:space="preserve"> </w:t>
      </w:r>
    </w:p>
    <w:p w:rsidR="008F6844" w:rsidRDefault="008F6844" w:rsidP="008F684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proofErr w:type="spellStart"/>
      <w:r>
        <w:rPr>
          <w:b/>
          <w:sz w:val="22"/>
          <w:szCs w:val="22"/>
        </w:rPr>
        <w:t>Метапредметные</w:t>
      </w:r>
      <w:proofErr w:type="spellEnd"/>
      <w:r>
        <w:rPr>
          <w:b/>
          <w:sz w:val="22"/>
          <w:szCs w:val="22"/>
        </w:rPr>
        <w:t xml:space="preserve"> результаты</w:t>
      </w:r>
    </w:p>
    <w:p w:rsidR="008F6844" w:rsidRDefault="008F6844" w:rsidP="008F6844">
      <w:pPr>
        <w:widowControl w:val="0"/>
        <w:overflowPunct w:val="0"/>
        <w:autoSpaceDE w:val="0"/>
        <w:jc w:val="both"/>
        <w:textAlignment w:val="baseline"/>
        <w:rPr>
          <w:sz w:val="22"/>
          <w:szCs w:val="22"/>
        </w:rPr>
      </w:pPr>
      <w:r>
        <w:rPr>
          <w:i/>
          <w:iCs/>
          <w:sz w:val="22"/>
          <w:szCs w:val="22"/>
        </w:rPr>
        <w:t>Учащиеся должны</w:t>
      </w:r>
      <w:r>
        <w:rPr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уметь</w:t>
      </w:r>
      <w:r>
        <w:rPr>
          <w:sz w:val="22"/>
          <w:szCs w:val="22"/>
        </w:rPr>
        <w:t>:</w:t>
      </w:r>
    </w:p>
    <w:p w:rsidR="008F6844" w:rsidRDefault="008F6844" w:rsidP="008F6844">
      <w:pPr>
        <w:rPr>
          <w:sz w:val="22"/>
          <w:szCs w:val="22"/>
        </w:rPr>
      </w:pPr>
      <w:r>
        <w:rPr>
          <w:sz w:val="22"/>
          <w:szCs w:val="22"/>
        </w:rPr>
        <w:t>- анализировать объекты под микроскопом;</w:t>
      </w:r>
    </w:p>
    <w:p w:rsidR="008F6844" w:rsidRDefault="008F6844" w:rsidP="008F6844">
      <w:pPr>
        <w:rPr>
          <w:sz w:val="22"/>
          <w:szCs w:val="22"/>
        </w:rPr>
      </w:pPr>
      <w:r>
        <w:rPr>
          <w:sz w:val="22"/>
          <w:szCs w:val="22"/>
        </w:rPr>
        <w:t>- сравнивать объекты под микроскопом с их изображением на рисунках и определять их;</w:t>
      </w:r>
    </w:p>
    <w:p w:rsidR="008F6844" w:rsidRDefault="008F6844" w:rsidP="008F6844">
      <w:pPr>
        <w:rPr>
          <w:sz w:val="22"/>
          <w:szCs w:val="22"/>
        </w:rPr>
      </w:pPr>
      <w:r>
        <w:rPr>
          <w:sz w:val="22"/>
          <w:szCs w:val="22"/>
        </w:rPr>
        <w:t>- оформлять результаты лабораторной работы в рабочей тетради;</w:t>
      </w:r>
    </w:p>
    <w:p w:rsidR="008F6844" w:rsidRDefault="008F6844" w:rsidP="008F6844">
      <w:pPr>
        <w:rPr>
          <w:sz w:val="22"/>
          <w:szCs w:val="22"/>
        </w:rPr>
      </w:pPr>
      <w:r>
        <w:rPr>
          <w:sz w:val="22"/>
          <w:szCs w:val="22"/>
        </w:rPr>
        <w:t>- работать с текстом и иллюстрациями учебника.</w:t>
      </w:r>
    </w:p>
    <w:tbl>
      <w:tblPr>
        <w:tblW w:w="0" w:type="auto"/>
        <w:tblInd w:w="104" w:type="dxa"/>
        <w:tblLayout w:type="fixed"/>
        <w:tblLook w:val="0000"/>
      </w:tblPr>
      <w:tblGrid>
        <w:gridCol w:w="7956"/>
        <w:gridCol w:w="7185"/>
      </w:tblGrid>
      <w:tr w:rsidR="008F6844" w:rsidTr="003430D5">
        <w:tc>
          <w:tcPr>
            <w:tcW w:w="15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3. Предметные результаты:</w:t>
            </w:r>
          </w:p>
        </w:tc>
      </w:tr>
      <w:tr w:rsidR="008F6844" w:rsidTr="003430D5"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научится: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r>
              <w:rPr>
                <w:b/>
                <w:sz w:val="22"/>
                <w:szCs w:val="22"/>
              </w:rPr>
              <w:t>Ученик получит возможность научиться: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F6844" w:rsidTr="003430D5">
        <w:tc>
          <w:tcPr>
            <w:tcW w:w="7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8F6844" w:rsidRDefault="008F6844" w:rsidP="003430D5">
            <w:pPr>
              <w:snapToGrid w:val="0"/>
            </w:pPr>
            <w:r>
              <w:rPr>
                <w:sz w:val="22"/>
                <w:szCs w:val="22"/>
              </w:rPr>
              <w:t>- устройство лупы и микроскопа;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строение клетки;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химический состав клетки;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характерные признаки различных растительных тканей.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8F6844" w:rsidRDefault="008F6844" w:rsidP="003430D5">
            <w:proofErr w:type="gramStart"/>
            <w:r>
              <w:rPr>
                <w:sz w:val="22"/>
                <w:szCs w:val="22"/>
              </w:rPr>
              <w:t>- определять понятия: «цитология», «клетка», «оболочка», «цитоплазма», « ядро», «ядрышко», «вакуоли», « пластиды», « хлоропласты», «пигменты», «хлорофилл», «химический состав», «неорганические вещества», «органические вещества», «ядро», «ядрышко», «хромосомы», «ткань»;</w:t>
            </w:r>
            <w:proofErr w:type="gramEnd"/>
          </w:p>
          <w:p w:rsidR="008F6844" w:rsidRDefault="008F6844" w:rsidP="003430D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готовить микропрепараты и рассматривать их под микроскопом;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sz w:val="22"/>
                <w:szCs w:val="22"/>
              </w:rPr>
              <w:t>- распознавать различные виды тканей</w:t>
            </w:r>
            <w:r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7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8F6844" w:rsidRDefault="008F6844" w:rsidP="003430D5"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историю открытия клетки, ученых, внесших большой вклад в изучение клетки; </w:t>
            </w:r>
          </w:p>
          <w:p w:rsidR="008F6844" w:rsidRDefault="008F6844" w:rsidP="003430D5">
            <w:pPr>
              <w:rPr>
                <w:rFonts w:eastAsia="MS Mincho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запасные вещества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функции основных частей клетки</w:t>
            </w:r>
            <w:r>
              <w:rPr>
                <w:sz w:val="22"/>
                <w:szCs w:val="22"/>
              </w:rPr>
              <w:t>;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8F6844" w:rsidRDefault="008F6844" w:rsidP="003430D5">
            <w:pPr>
              <w:rPr>
                <w:rFonts w:eastAsia="MS Mincho"/>
                <w:i/>
                <w:iCs/>
              </w:rPr>
            </w:pPr>
            <w:r>
              <w:rPr>
                <w:rFonts w:eastAsia="MS Mincho"/>
                <w:sz w:val="22"/>
                <w:szCs w:val="22"/>
              </w:rPr>
              <w:t>- макро- и микроэлементы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</w:p>
          <w:p w:rsidR="008F6844" w:rsidRDefault="008F6844" w:rsidP="003430D5">
            <w:pPr>
              <w:rPr>
                <w:rFonts w:eastAsia="MS Mincho"/>
              </w:rPr>
            </w:pPr>
            <w:r>
              <w:rPr>
                <w:rFonts w:eastAsia="MS Mincho"/>
                <w:i/>
                <w:iCs/>
                <w:sz w:val="22"/>
                <w:szCs w:val="22"/>
              </w:rPr>
              <w:t xml:space="preserve">- </w:t>
            </w:r>
            <w:r>
              <w:rPr>
                <w:rFonts w:eastAsia="MS Mincho"/>
                <w:sz w:val="22"/>
                <w:szCs w:val="22"/>
              </w:rPr>
              <w:t>космическую роль зеленых растений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8F6844" w:rsidRDefault="008F6844" w:rsidP="003430D5">
            <w:proofErr w:type="gramStart"/>
            <w:r>
              <w:rPr>
                <w:sz w:val="22"/>
                <w:szCs w:val="22"/>
              </w:rPr>
              <w:t xml:space="preserve">- определять понятия «мембрана», «хромопласты», «лейкопласты», «основная ткань», «образовательная ткань», «проводящая ткань», «механическая ткань», «покровная ткань»; </w:t>
            </w:r>
            <w:proofErr w:type="gramEnd"/>
          </w:p>
          <w:p w:rsidR="008F6844" w:rsidRDefault="008F6844" w:rsidP="003430D5">
            <w:pPr>
              <w:rPr>
                <w:rFonts w:eastAsia="MS Mincho"/>
                <w:i/>
                <w:iCs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eastAsia="MS Mincho"/>
                <w:sz w:val="22"/>
                <w:szCs w:val="22"/>
              </w:rPr>
              <w:t xml:space="preserve">объяснять отличия молодой клетки </w:t>
            </w:r>
            <w:proofErr w:type="gramStart"/>
            <w:r>
              <w:rPr>
                <w:rFonts w:eastAsia="MS Mincho"/>
                <w:sz w:val="22"/>
                <w:szCs w:val="22"/>
              </w:rPr>
              <w:t>от</w:t>
            </w:r>
            <w:proofErr w:type="gramEnd"/>
            <w:r>
              <w:rPr>
                <w:rFonts w:eastAsia="MS Mincho"/>
                <w:sz w:val="22"/>
                <w:szCs w:val="22"/>
              </w:rPr>
              <w:t xml:space="preserve"> старой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</w:p>
          <w:p w:rsidR="008F6844" w:rsidRDefault="008F6844" w:rsidP="003430D5">
            <w:r>
              <w:rPr>
                <w:rFonts w:eastAsia="MS Mincho"/>
                <w:i/>
                <w:iCs/>
                <w:sz w:val="22"/>
                <w:szCs w:val="22"/>
              </w:rPr>
              <w:t xml:space="preserve">- </w:t>
            </w:r>
            <w:r>
              <w:rPr>
                <w:rFonts w:eastAsia="MS Mincho"/>
                <w:sz w:val="22"/>
                <w:szCs w:val="22"/>
              </w:rPr>
              <w:t>доказывать, что клетка обладает всеми признаками живого</w:t>
            </w:r>
            <w:r>
              <w:rPr>
                <w:sz w:val="22"/>
                <w:szCs w:val="22"/>
              </w:rPr>
              <w:t xml:space="preserve"> организма; 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находить отличительные особенности строения различных типов растительных тканей;</w:t>
            </w:r>
          </w:p>
        </w:tc>
      </w:tr>
    </w:tbl>
    <w:p w:rsidR="008F6844" w:rsidRDefault="008F6844" w:rsidP="008F6844">
      <w:pPr>
        <w:jc w:val="both"/>
        <w:rPr>
          <w:sz w:val="22"/>
          <w:szCs w:val="22"/>
        </w:rPr>
      </w:pPr>
    </w:p>
    <w:p w:rsidR="00602427" w:rsidRDefault="00602427" w:rsidP="008F6844">
      <w:pPr>
        <w:jc w:val="both"/>
        <w:rPr>
          <w:sz w:val="22"/>
          <w:szCs w:val="22"/>
        </w:rPr>
      </w:pPr>
    </w:p>
    <w:tbl>
      <w:tblPr>
        <w:tblW w:w="15603" w:type="dxa"/>
        <w:tblInd w:w="-3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880"/>
        <w:gridCol w:w="850"/>
        <w:gridCol w:w="567"/>
        <w:gridCol w:w="786"/>
        <w:gridCol w:w="1276"/>
        <w:gridCol w:w="1417"/>
        <w:gridCol w:w="1985"/>
        <w:gridCol w:w="1559"/>
        <w:gridCol w:w="2410"/>
        <w:gridCol w:w="1134"/>
        <w:gridCol w:w="1275"/>
        <w:gridCol w:w="1067"/>
      </w:tblGrid>
      <w:tr w:rsidR="00EF14C2" w:rsidTr="00EF14C2">
        <w:trPr>
          <w:trHeight w:val="161"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  <w:p w:rsidR="00602427" w:rsidRDefault="00602427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Тип</w:t>
            </w:r>
          </w:p>
          <w:p w:rsidR="00602427" w:rsidRDefault="00602427" w:rsidP="003430D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73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4C2" w:rsidRDefault="00602427" w:rsidP="00EF14C2">
            <w:pPr>
              <w:snapToGrid w:val="0"/>
              <w:ind w:left="-108" w:right="-108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Характе</w:t>
            </w:r>
            <w:proofErr w:type="spellEnd"/>
          </w:p>
          <w:p w:rsidR="00EF14C2" w:rsidRDefault="00EF14C2" w:rsidP="00EF14C2">
            <w:pPr>
              <w:snapToGrid w:val="0"/>
              <w:ind w:right="-108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ристи</w:t>
            </w:r>
            <w:r w:rsidR="00602427">
              <w:rPr>
                <w:b/>
                <w:sz w:val="22"/>
                <w:szCs w:val="22"/>
              </w:rPr>
              <w:t>ка</w:t>
            </w:r>
            <w:proofErr w:type="spellEnd"/>
            <w:r w:rsidR="00602427">
              <w:rPr>
                <w:b/>
                <w:sz w:val="22"/>
                <w:szCs w:val="22"/>
              </w:rPr>
              <w:t xml:space="preserve"> деятельно</w:t>
            </w:r>
          </w:p>
          <w:p w:rsidR="00602427" w:rsidRDefault="00602427" w:rsidP="00EF14C2">
            <w:pPr>
              <w:snapToGrid w:val="0"/>
              <w:ind w:right="-108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lastRenderedPageBreak/>
              <w:t>учащихся</w:t>
            </w:r>
          </w:p>
        </w:tc>
        <w:tc>
          <w:tcPr>
            <w:tcW w:w="23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14C2" w:rsidRDefault="00602427" w:rsidP="00EF14C2">
            <w:pPr>
              <w:snapToGrid w:val="0"/>
              <w:ind w:left="-108" w:right="-111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Оценивание  деятельности </w:t>
            </w:r>
          </w:p>
          <w:p w:rsidR="00602427" w:rsidRDefault="00602427" w:rsidP="00EF14C2">
            <w:pPr>
              <w:snapToGrid w:val="0"/>
              <w:ind w:left="-108" w:right="-111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учащихся</w:t>
            </w:r>
          </w:p>
        </w:tc>
      </w:tr>
      <w:tr w:rsidR="00EF14C2" w:rsidTr="00EF14C2">
        <w:trPr>
          <w:trHeight w:val="179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7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личностные </w:t>
            </w:r>
          </w:p>
        </w:tc>
        <w:tc>
          <w:tcPr>
            <w:tcW w:w="198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метапредметные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left="-108"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EF14C2">
            <w:pPr>
              <w:snapToGrid w:val="0"/>
              <w:jc w:val="right"/>
            </w:pPr>
          </w:p>
        </w:tc>
        <w:tc>
          <w:tcPr>
            <w:tcW w:w="23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EF14C2">
            <w:pPr>
              <w:snapToGrid w:val="0"/>
              <w:jc w:val="right"/>
            </w:pPr>
          </w:p>
        </w:tc>
      </w:tr>
      <w:tr w:rsidR="00EF14C2" w:rsidTr="00EF14C2">
        <w:trPr>
          <w:trHeight w:val="253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</w:tcPr>
          <w:p w:rsidR="00602427" w:rsidRDefault="00602427" w:rsidP="00602427">
            <w:pPr>
              <w:snapToGrid w:val="0"/>
            </w:pPr>
            <w:r>
              <w:rPr>
                <w:sz w:val="22"/>
                <w:szCs w:val="22"/>
              </w:rPr>
              <w:t>Дата</w:t>
            </w:r>
          </w:p>
          <w:p w:rsidR="00602427" w:rsidRDefault="00602427" w:rsidP="00602427">
            <w:pPr>
              <w:snapToGrid w:val="0"/>
            </w:pPr>
            <w:r>
              <w:rPr>
                <w:sz w:val="22"/>
                <w:szCs w:val="22"/>
              </w:rPr>
              <w:t xml:space="preserve"> факт</w:t>
            </w:r>
          </w:p>
        </w:tc>
        <w:tc>
          <w:tcPr>
            <w:tcW w:w="7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left="-108"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ученик получит </w:t>
            </w:r>
          </w:p>
          <w:p w:rsidR="00602427" w:rsidRDefault="00602427" w:rsidP="003430D5">
            <w:pPr>
              <w:snapToGrid w:val="0"/>
              <w:ind w:left="-108"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возможность научиться</w:t>
            </w: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EF14C2">
            <w:pPr>
              <w:snapToGrid w:val="0"/>
              <w:jc w:val="right"/>
            </w:pPr>
          </w:p>
        </w:tc>
        <w:tc>
          <w:tcPr>
            <w:tcW w:w="234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EF14C2">
            <w:pPr>
              <w:snapToGrid w:val="0"/>
              <w:jc w:val="right"/>
            </w:pPr>
          </w:p>
        </w:tc>
      </w:tr>
      <w:tr w:rsidR="00EF14C2" w:rsidTr="00EF14C2">
        <w:trPr>
          <w:trHeight w:val="690"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8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78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EF14C2">
            <w:pPr>
              <w:snapToGrid w:val="0"/>
              <w:jc w:val="right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4C2" w:rsidRDefault="00EF14C2" w:rsidP="00EF14C2">
            <w:pPr>
              <w:snapToGrid w:val="0"/>
              <w:ind w:left="-108" w:right="-108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С</w:t>
            </w:r>
            <w:r w:rsidR="00602427">
              <w:rPr>
                <w:b/>
                <w:sz w:val="22"/>
                <w:szCs w:val="22"/>
              </w:rPr>
              <w:t>амо</w:t>
            </w:r>
            <w:r>
              <w:rPr>
                <w:b/>
                <w:sz w:val="22"/>
                <w:szCs w:val="22"/>
              </w:rPr>
              <w:t>-</w:t>
            </w:r>
          </w:p>
          <w:p w:rsidR="00602427" w:rsidRDefault="00602427" w:rsidP="00EF14C2">
            <w:pPr>
              <w:snapToGrid w:val="0"/>
              <w:ind w:left="-108" w:right="-108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оценивание учащегося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14C2" w:rsidRDefault="00EF14C2" w:rsidP="00EF14C2">
            <w:pPr>
              <w:snapToGrid w:val="0"/>
              <w:ind w:left="-284" w:right="-351" w:firstLine="176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="00602427">
              <w:rPr>
                <w:b/>
                <w:sz w:val="22"/>
                <w:szCs w:val="22"/>
              </w:rPr>
              <w:t>цени</w:t>
            </w:r>
          </w:p>
          <w:p w:rsidR="00602427" w:rsidRDefault="00602427" w:rsidP="00EF14C2">
            <w:pPr>
              <w:snapToGrid w:val="0"/>
              <w:ind w:left="-108" w:right="-111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вание</w:t>
            </w:r>
            <w:proofErr w:type="spellEnd"/>
            <w:r>
              <w:rPr>
                <w:b/>
                <w:sz w:val="22"/>
                <w:szCs w:val="22"/>
              </w:rPr>
              <w:t xml:space="preserve"> учителя</w:t>
            </w:r>
          </w:p>
        </w:tc>
      </w:tr>
      <w:tr w:rsidR="00EF14C2" w:rsidTr="00EF14C2">
        <w:trPr>
          <w:trHeight w:val="1085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 xml:space="preserve">Устройство увеличительных приборов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13.10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both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 xml:space="preserve">Увеличительные приборы (лупы, микроскопа). Правила работы с микроскопом. </w:t>
            </w:r>
          </w:p>
          <w:p w:rsidR="00602427" w:rsidRDefault="00602427" w:rsidP="003430D5">
            <w:r>
              <w:rPr>
                <w:iCs/>
                <w:sz w:val="22"/>
                <w:szCs w:val="22"/>
              </w:rPr>
              <w:t>Л.р.№1 «Устройство лупы и светового микроскопа. Правила работы с ними»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right="-108"/>
            </w:pPr>
            <w:r>
              <w:rPr>
                <w:sz w:val="22"/>
                <w:szCs w:val="22"/>
              </w:rPr>
              <w:t>- признавать право каждого на собственное мнение;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уметь слушать и слышать другое мнение.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right="-108"/>
              <w:rPr>
                <w:rStyle w:val="22"/>
                <w:rFonts w:eastAsia="Courier Ne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Познавательные</w:t>
            </w:r>
            <w:proofErr w:type="gramEnd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5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овладение умением оценивать информацию, выделять в ней главное. Приобретение </w:t>
            </w:r>
            <w:proofErr w:type="spellStart"/>
            <w:proofErr w:type="gramStart"/>
            <w:r>
              <w:rPr>
                <w:rStyle w:val="22"/>
                <w:rFonts w:eastAsia="Courier New"/>
                <w:sz w:val="22"/>
                <w:szCs w:val="22"/>
              </w:rPr>
              <w:t>элемен-тарных</w:t>
            </w:r>
            <w:proofErr w:type="spellEnd"/>
            <w:proofErr w:type="gramEnd"/>
            <w:r>
              <w:rPr>
                <w:rStyle w:val="22"/>
                <w:rFonts w:eastAsia="Courier New"/>
                <w:sz w:val="22"/>
                <w:szCs w:val="22"/>
              </w:rPr>
              <w:t xml:space="preserve"> навыков работы с приборами.</w:t>
            </w:r>
          </w:p>
          <w:p w:rsidR="00602427" w:rsidRDefault="00602427" w:rsidP="003430D5">
            <w:pPr>
              <w:ind w:right="-108"/>
              <w:rPr>
                <w:rStyle w:val="22"/>
                <w:rFonts w:eastAsia="Courier New"/>
                <w:sz w:val="22"/>
                <w:szCs w:val="22"/>
              </w:rPr>
            </w:pPr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Личностные УУД:</w:t>
            </w:r>
            <w:r>
              <w:rPr>
                <w:rStyle w:val="22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>
              <w:rPr>
                <w:rStyle w:val="22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proofErr w:type="gramEnd"/>
            <w:r>
              <w:rPr>
                <w:rStyle w:val="22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602427" w:rsidRDefault="00602427" w:rsidP="003430D5">
            <w:pPr>
              <w:ind w:right="-108"/>
            </w:pPr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5"/>
                <w:rFonts w:eastAsia="Courier New"/>
                <w:sz w:val="22"/>
                <w:szCs w:val="22"/>
              </w:rPr>
              <w:t>: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2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2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>
              <w:rPr>
                <w:sz w:val="22"/>
                <w:szCs w:val="22"/>
              </w:rPr>
              <w:t xml:space="preserve"> </w:t>
            </w:r>
          </w:p>
          <w:p w:rsidR="00602427" w:rsidRDefault="00602427" w:rsidP="003430D5">
            <w:pPr>
              <w:rPr>
                <w:rStyle w:val="22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5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устройство лупы и микроскопа.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602427" w:rsidRDefault="00602427" w:rsidP="003430D5">
            <w:r>
              <w:rPr>
                <w:sz w:val="22"/>
                <w:szCs w:val="22"/>
              </w:rPr>
              <w:t xml:space="preserve">- готовить </w:t>
            </w:r>
            <w:proofErr w:type="spellStart"/>
            <w:proofErr w:type="gramStart"/>
            <w:r>
              <w:rPr>
                <w:sz w:val="22"/>
                <w:szCs w:val="22"/>
              </w:rPr>
              <w:t>микро-препараты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рассматривать их под микроскопом;</w:t>
            </w:r>
          </w:p>
          <w:p w:rsidR="00602427" w:rsidRDefault="00602427" w:rsidP="003430D5">
            <w:pPr>
              <w:ind w:right="-108"/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602427" w:rsidRDefault="00602427" w:rsidP="003430D5">
            <w:pPr>
              <w:snapToGrid w:val="0"/>
              <w:ind w:right="-108"/>
            </w:pPr>
            <w:r>
              <w:rPr>
                <w:i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 xml:space="preserve">историю открытия клетки, ученых, внесших </w:t>
            </w:r>
          </w:p>
          <w:p w:rsidR="00602427" w:rsidRDefault="00602427" w:rsidP="003430D5">
            <w:pPr>
              <w:snapToGrid w:val="0"/>
              <w:ind w:right="-108"/>
            </w:pPr>
            <w:r>
              <w:rPr>
                <w:sz w:val="22"/>
                <w:szCs w:val="22"/>
              </w:rPr>
              <w:t>большой вклад в изучение клетки;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Определяют понятия «клетка», «лупа», «микроскоп», «тубус», «окуляр», «объектив», «штатив». Работают с лупой и микроскопом, изучают устройство микроскопа. Отрабатывают правила работы с микроскопом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зад. 21-23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</w:tr>
      <w:tr w:rsidR="00EF14C2" w:rsidTr="00EF14C2">
        <w:trPr>
          <w:trHeight w:val="818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Строение клетки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20.10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both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закрепления и совершенствования знаний</w:t>
            </w:r>
          </w:p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lastRenderedPageBreak/>
              <w:t>(познавательный проект)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Строение клетки: клеточная мембрана, клеточная стенка, цитоплазма, </w:t>
            </w:r>
            <w:r>
              <w:rPr>
                <w:sz w:val="22"/>
                <w:szCs w:val="22"/>
              </w:rPr>
              <w:lastRenderedPageBreak/>
              <w:t>ядро, вакуоли</w:t>
            </w:r>
          </w:p>
          <w:p w:rsidR="00602427" w:rsidRDefault="00602427" w:rsidP="003430D5">
            <w:pPr>
              <w:widowControl w:val="0"/>
            </w:pPr>
            <w:r>
              <w:rPr>
                <w:sz w:val="22"/>
                <w:szCs w:val="22"/>
              </w:rPr>
              <w:t>Л.р.№2 «Изучение клеток растения с помощью лупы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Представление о единстве живой природы на основании знаний о клеточном </w:t>
            </w:r>
            <w:r>
              <w:rPr>
                <w:sz w:val="22"/>
                <w:szCs w:val="22"/>
              </w:rPr>
              <w:lastRenderedPageBreak/>
              <w:t>строении всех живых организмов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rStyle w:val="22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lastRenderedPageBreak/>
              <w:t>Познавательные</w:t>
            </w:r>
            <w:proofErr w:type="gramEnd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5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овладение </w:t>
            </w:r>
            <w:proofErr w:type="spellStart"/>
            <w:r>
              <w:rPr>
                <w:rStyle w:val="22"/>
                <w:rFonts w:eastAsia="Courier New"/>
                <w:sz w:val="22"/>
                <w:szCs w:val="22"/>
              </w:rPr>
              <w:t>уме-нием</w:t>
            </w:r>
            <w:proofErr w:type="spellEnd"/>
            <w:r>
              <w:rPr>
                <w:rStyle w:val="22"/>
                <w:rFonts w:eastAsia="Courier New"/>
                <w:sz w:val="22"/>
                <w:szCs w:val="22"/>
              </w:rPr>
              <w:t xml:space="preserve"> оценивать </w:t>
            </w:r>
            <w:proofErr w:type="spellStart"/>
            <w:r>
              <w:rPr>
                <w:rStyle w:val="22"/>
                <w:rFonts w:eastAsia="Courier New"/>
                <w:sz w:val="22"/>
                <w:szCs w:val="22"/>
              </w:rPr>
              <w:t>информа-цию</w:t>
            </w:r>
            <w:proofErr w:type="spellEnd"/>
            <w:r>
              <w:rPr>
                <w:rStyle w:val="22"/>
                <w:rFonts w:eastAsia="Courier New"/>
                <w:sz w:val="22"/>
                <w:szCs w:val="22"/>
              </w:rPr>
              <w:t xml:space="preserve">, выделять в ней главное. Приобретение </w:t>
            </w:r>
            <w:r>
              <w:rPr>
                <w:rStyle w:val="22"/>
                <w:rFonts w:eastAsia="Courier New"/>
                <w:sz w:val="22"/>
                <w:szCs w:val="22"/>
              </w:rPr>
              <w:lastRenderedPageBreak/>
              <w:t>элементарных навыков работы с приборами.</w:t>
            </w:r>
          </w:p>
          <w:p w:rsidR="00602427" w:rsidRDefault="00602427" w:rsidP="003430D5">
            <w:pPr>
              <w:rPr>
                <w:rStyle w:val="22"/>
                <w:rFonts w:eastAsia="Courier New"/>
                <w:sz w:val="22"/>
                <w:szCs w:val="22"/>
              </w:rPr>
            </w:pPr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Личностные УУД:</w:t>
            </w:r>
            <w:r>
              <w:rPr>
                <w:rStyle w:val="22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>
              <w:rPr>
                <w:rStyle w:val="22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proofErr w:type="gramEnd"/>
            <w:r>
              <w:rPr>
                <w:rStyle w:val="22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602427" w:rsidRDefault="00602427" w:rsidP="003430D5"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5"/>
                <w:rFonts w:eastAsia="Courier New"/>
                <w:sz w:val="22"/>
                <w:szCs w:val="22"/>
              </w:rPr>
              <w:t>: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2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2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>
              <w:rPr>
                <w:sz w:val="22"/>
                <w:szCs w:val="22"/>
              </w:rPr>
              <w:t xml:space="preserve"> </w:t>
            </w:r>
          </w:p>
          <w:p w:rsidR="00602427" w:rsidRDefault="00602427" w:rsidP="003430D5">
            <w:pPr>
              <w:rPr>
                <w:rStyle w:val="22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5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строение клетки;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02427" w:rsidRDefault="00602427" w:rsidP="003430D5">
            <w:r>
              <w:rPr>
                <w:sz w:val="22"/>
                <w:szCs w:val="22"/>
              </w:rPr>
              <w:lastRenderedPageBreak/>
              <w:t xml:space="preserve">- определять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по-нятия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: «клетка», «оболочка», « </w:t>
            </w:r>
            <w:proofErr w:type="spellStart"/>
            <w:r>
              <w:rPr>
                <w:sz w:val="22"/>
                <w:szCs w:val="22"/>
              </w:rPr>
              <w:t>ци-топлазма</w:t>
            </w:r>
            <w:proofErr w:type="spellEnd"/>
            <w:r>
              <w:rPr>
                <w:sz w:val="22"/>
                <w:szCs w:val="22"/>
              </w:rPr>
              <w:t xml:space="preserve">», « ядро», 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готовить микропрепараты и рассматривать их под микроскопом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Учащиеся могут </w:t>
            </w:r>
            <w:proofErr w:type="spellStart"/>
            <w:proofErr w:type="gramStart"/>
            <w:r>
              <w:rPr>
                <w:b/>
                <w:i/>
                <w:sz w:val="22"/>
                <w:szCs w:val="22"/>
              </w:rPr>
              <w:t>уз-нать</w:t>
            </w:r>
            <w:proofErr w:type="spellEnd"/>
            <w:proofErr w:type="gramEnd"/>
            <w:r>
              <w:rPr>
                <w:b/>
                <w:i/>
                <w:sz w:val="22"/>
                <w:szCs w:val="22"/>
              </w:rPr>
              <w:t>:</w:t>
            </w:r>
          </w:p>
          <w:p w:rsidR="00602427" w:rsidRDefault="00602427" w:rsidP="003430D5">
            <w:pPr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 xml:space="preserve">клетка – </w:t>
            </w:r>
            <w:proofErr w:type="spellStart"/>
            <w:proofErr w:type="gramStart"/>
            <w:r>
              <w:rPr>
                <w:rFonts w:eastAsia="MS Mincho"/>
                <w:sz w:val="22"/>
                <w:szCs w:val="22"/>
              </w:rPr>
              <w:t>еди-ница</w:t>
            </w:r>
            <w:proofErr w:type="spellEnd"/>
            <w:proofErr w:type="gramEnd"/>
            <w:r>
              <w:rPr>
                <w:rFonts w:eastAsia="MS Mincho"/>
                <w:sz w:val="22"/>
                <w:szCs w:val="22"/>
              </w:rPr>
              <w:t xml:space="preserve"> строения 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жизнедея-тельности</w:t>
            </w:r>
            <w:proofErr w:type="spellEnd"/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MS Mincho"/>
                <w:sz w:val="22"/>
                <w:szCs w:val="22"/>
              </w:rPr>
              <w:t>за-пасные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вещес-тва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 xml:space="preserve">функции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ос-новных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час-</w:t>
            </w:r>
            <w:r>
              <w:rPr>
                <w:rFonts w:eastAsia="MS Mincho"/>
                <w:sz w:val="22"/>
                <w:szCs w:val="22"/>
              </w:rPr>
              <w:lastRenderedPageBreak/>
              <w:t>тей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</w:t>
            </w:r>
            <w:r>
              <w:rPr>
                <w:sz w:val="22"/>
                <w:szCs w:val="22"/>
              </w:rPr>
              <w:t>;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смогут </w:t>
            </w:r>
            <w:proofErr w:type="spellStart"/>
            <w:proofErr w:type="gramStart"/>
            <w:r>
              <w:rPr>
                <w:b/>
                <w:i/>
                <w:sz w:val="22"/>
                <w:szCs w:val="22"/>
              </w:rPr>
              <w:t>нау-читься</w:t>
            </w:r>
            <w:proofErr w:type="spellEnd"/>
            <w:proofErr w:type="gramEnd"/>
            <w:r>
              <w:rPr>
                <w:b/>
                <w:i/>
                <w:sz w:val="22"/>
                <w:szCs w:val="22"/>
              </w:rPr>
              <w:t>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определять понятия «</w:t>
            </w:r>
            <w:proofErr w:type="spellStart"/>
            <w:r>
              <w:rPr>
                <w:sz w:val="22"/>
                <w:szCs w:val="22"/>
              </w:rPr>
              <w:t>мем-брана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хро-мопласты</w:t>
            </w:r>
            <w:proofErr w:type="spellEnd"/>
            <w:r>
              <w:rPr>
                <w:sz w:val="22"/>
                <w:szCs w:val="22"/>
              </w:rPr>
              <w:t xml:space="preserve">», «лейкопласты»; </w:t>
            </w:r>
            <w:r>
              <w:rPr>
                <w:rFonts w:eastAsia="MS Mincho"/>
                <w:sz w:val="22"/>
                <w:szCs w:val="22"/>
              </w:rPr>
              <w:t xml:space="preserve">объяснять отличия </w:t>
            </w:r>
            <w:proofErr w:type="spellStart"/>
            <w:r>
              <w:rPr>
                <w:rFonts w:eastAsia="MS Mincho"/>
                <w:sz w:val="22"/>
                <w:szCs w:val="22"/>
              </w:rPr>
              <w:t>мо-лодой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 </w:t>
            </w:r>
            <w:proofErr w:type="gramStart"/>
            <w:r>
              <w:rPr>
                <w:rFonts w:eastAsia="MS Mincho"/>
                <w:sz w:val="22"/>
                <w:szCs w:val="22"/>
              </w:rPr>
              <w:t>от</w:t>
            </w:r>
            <w:proofErr w:type="gramEnd"/>
            <w:r>
              <w:rPr>
                <w:rFonts w:eastAsia="MS Mincho"/>
                <w:sz w:val="22"/>
                <w:szCs w:val="22"/>
              </w:rPr>
              <w:t xml:space="preserve"> старой</w:t>
            </w:r>
            <w:r>
              <w:rPr>
                <w:sz w:val="22"/>
                <w:szCs w:val="22"/>
              </w:rPr>
              <w:t xml:space="preserve">;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Выделяют существенные признаки строения клетки. Различают </w:t>
            </w:r>
            <w:r>
              <w:rPr>
                <w:sz w:val="22"/>
                <w:szCs w:val="22"/>
              </w:rPr>
              <w:lastRenderedPageBreak/>
              <w:t>на таблицах и микропрепаратах части и органоиды клетки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Р.т. зад. 21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</w:tr>
      <w:tr w:rsidR="00EF14C2" w:rsidTr="00EF14C2">
        <w:trPr>
          <w:trHeight w:val="303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Приготовление микропрепарата кожицы чешуи лука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27.10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both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Л.р.№3 «Приготовление препарата кожицы чешуи лука, рассматривание его под микроскопом»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rStyle w:val="22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Познавательные</w:t>
            </w:r>
            <w:proofErr w:type="gramEnd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5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>овладение умением оценивать информацию, выделять в ней главное. Приобретение элементарных навыков работы с приборами.</w:t>
            </w:r>
          </w:p>
          <w:p w:rsidR="00602427" w:rsidRDefault="00602427" w:rsidP="003430D5">
            <w:pPr>
              <w:rPr>
                <w:rStyle w:val="22"/>
                <w:rFonts w:eastAsia="Courier New"/>
                <w:sz w:val="22"/>
                <w:szCs w:val="22"/>
              </w:rPr>
            </w:pPr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Личностные УУД:</w:t>
            </w:r>
            <w:r>
              <w:rPr>
                <w:rStyle w:val="22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>
              <w:rPr>
                <w:rStyle w:val="22"/>
                <w:rFonts w:eastAsia="Courier New"/>
                <w:sz w:val="22"/>
                <w:szCs w:val="22"/>
              </w:rPr>
              <w:t>справед-ливом</w:t>
            </w:r>
            <w:proofErr w:type="spellEnd"/>
            <w:proofErr w:type="gramEnd"/>
            <w:r>
              <w:rPr>
                <w:rStyle w:val="22"/>
                <w:rFonts w:eastAsia="Courier New"/>
                <w:sz w:val="22"/>
                <w:szCs w:val="22"/>
              </w:rPr>
              <w:t xml:space="preserve"> оценивании </w:t>
            </w:r>
            <w:proofErr w:type="spellStart"/>
            <w:r>
              <w:rPr>
                <w:rStyle w:val="22"/>
                <w:rFonts w:eastAsia="Courier New"/>
                <w:sz w:val="22"/>
                <w:szCs w:val="22"/>
              </w:rPr>
              <w:t>сво-ей</w:t>
            </w:r>
            <w:proofErr w:type="spellEnd"/>
            <w:r>
              <w:rPr>
                <w:rStyle w:val="22"/>
                <w:rFonts w:eastAsia="Courier New"/>
                <w:sz w:val="22"/>
                <w:szCs w:val="22"/>
              </w:rPr>
              <w:t xml:space="preserve"> работы и работы одноклассников. </w:t>
            </w:r>
          </w:p>
          <w:p w:rsidR="00602427" w:rsidRDefault="00602427" w:rsidP="003430D5"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lastRenderedPageBreak/>
              <w:t>Регулятивные УУД</w:t>
            </w:r>
            <w:r>
              <w:rPr>
                <w:rStyle w:val="a5"/>
                <w:rFonts w:eastAsia="Courier New"/>
                <w:sz w:val="22"/>
                <w:szCs w:val="22"/>
              </w:rPr>
              <w:t>: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2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2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>
              <w:rPr>
                <w:sz w:val="22"/>
                <w:szCs w:val="22"/>
              </w:rPr>
              <w:t xml:space="preserve"> </w:t>
            </w:r>
          </w:p>
          <w:p w:rsidR="00602427" w:rsidRDefault="00602427" w:rsidP="003430D5">
            <w:pPr>
              <w:rPr>
                <w:rStyle w:val="22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5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>умение работать в группах, обмениваться информацией с одноклассниками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строение клетки;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определять понятия: «клетка», «оболочка», « цитоплазма», « ядро»,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602427" w:rsidRDefault="00602427" w:rsidP="003430D5">
            <w:r>
              <w:rPr>
                <w:sz w:val="22"/>
                <w:szCs w:val="22"/>
              </w:rPr>
              <w:lastRenderedPageBreak/>
              <w:t>- готовить микропрепараты и рассматривать их под микроскопом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Учащиеся могут </w:t>
            </w:r>
            <w:proofErr w:type="spellStart"/>
            <w:proofErr w:type="gramStart"/>
            <w:r>
              <w:rPr>
                <w:b/>
                <w:i/>
                <w:sz w:val="22"/>
                <w:szCs w:val="22"/>
              </w:rPr>
              <w:t>уз-нать</w:t>
            </w:r>
            <w:proofErr w:type="spellEnd"/>
            <w:proofErr w:type="gramEnd"/>
            <w:r>
              <w:rPr>
                <w:b/>
                <w:i/>
                <w:sz w:val="22"/>
                <w:szCs w:val="22"/>
              </w:rPr>
              <w:t>:</w:t>
            </w:r>
          </w:p>
          <w:p w:rsidR="00602427" w:rsidRDefault="00602427" w:rsidP="003430D5">
            <w:pPr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 xml:space="preserve">клетка – </w:t>
            </w:r>
            <w:proofErr w:type="spellStart"/>
            <w:proofErr w:type="gramStart"/>
            <w:r>
              <w:rPr>
                <w:rFonts w:eastAsia="MS Mincho"/>
                <w:sz w:val="22"/>
                <w:szCs w:val="22"/>
              </w:rPr>
              <w:t>еди-ница</w:t>
            </w:r>
            <w:proofErr w:type="spellEnd"/>
            <w:proofErr w:type="gramEnd"/>
            <w:r>
              <w:rPr>
                <w:rFonts w:eastAsia="MS Mincho"/>
                <w:sz w:val="22"/>
                <w:szCs w:val="22"/>
              </w:rPr>
              <w:t xml:space="preserve"> строения 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жизнедея-тельности</w:t>
            </w:r>
            <w:proofErr w:type="spellEnd"/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MS Mincho"/>
                <w:sz w:val="22"/>
                <w:szCs w:val="22"/>
              </w:rPr>
              <w:t>за-пасные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вещес-тва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 xml:space="preserve">функции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ос-новных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час-тей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</w:t>
            </w:r>
            <w:r>
              <w:rPr>
                <w:sz w:val="22"/>
                <w:szCs w:val="22"/>
              </w:rPr>
              <w:t>;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определять понятия «</w:t>
            </w:r>
            <w:proofErr w:type="spellStart"/>
            <w:r>
              <w:rPr>
                <w:sz w:val="22"/>
                <w:szCs w:val="22"/>
              </w:rPr>
              <w:t>мем-брана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хро-мопласты</w:t>
            </w:r>
            <w:proofErr w:type="spellEnd"/>
            <w:r>
              <w:rPr>
                <w:sz w:val="22"/>
                <w:szCs w:val="22"/>
              </w:rPr>
              <w:t xml:space="preserve">», «лейкопласты»; </w:t>
            </w:r>
            <w:r>
              <w:rPr>
                <w:rFonts w:eastAsia="MS Mincho"/>
                <w:sz w:val="22"/>
                <w:szCs w:val="22"/>
              </w:rPr>
              <w:t xml:space="preserve">объяснять отличия </w:t>
            </w:r>
            <w:proofErr w:type="spellStart"/>
            <w:r>
              <w:rPr>
                <w:rFonts w:eastAsia="MS Mincho"/>
                <w:sz w:val="22"/>
                <w:szCs w:val="22"/>
              </w:rPr>
              <w:t>моло-дой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 </w:t>
            </w:r>
            <w:proofErr w:type="gramStart"/>
            <w:r>
              <w:rPr>
                <w:rFonts w:eastAsia="MS Mincho"/>
                <w:sz w:val="22"/>
                <w:szCs w:val="22"/>
              </w:rPr>
              <w:t>от</w:t>
            </w:r>
            <w:proofErr w:type="gramEnd"/>
            <w:r>
              <w:rPr>
                <w:rFonts w:eastAsia="MS Mincho"/>
                <w:sz w:val="22"/>
                <w:szCs w:val="22"/>
              </w:rPr>
              <w:t xml:space="preserve"> старой</w:t>
            </w:r>
            <w:r>
              <w:rPr>
                <w:sz w:val="22"/>
                <w:szCs w:val="22"/>
              </w:rPr>
              <w:t xml:space="preserve">;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Учатся готовить микропрепараты. Наблюдают части и органоиды клетки под микроскопом, описывают и схематически изображают их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зад. 24-25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</w:tr>
      <w:tr w:rsidR="00EF14C2" w:rsidTr="00EF14C2">
        <w:trPr>
          <w:trHeight w:val="546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Пластиды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3.11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both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Строение клетки. Пластиды. Хлоропласты</w:t>
            </w:r>
          </w:p>
          <w:p w:rsidR="00602427" w:rsidRDefault="00602427" w:rsidP="003430D5">
            <w:r>
              <w:rPr>
                <w:sz w:val="22"/>
                <w:szCs w:val="22"/>
              </w:rPr>
              <w:t>Л.р.№4 «Приготовление препаратов и рассматривание под микроскопом пластид в клетках листа элодеи, плодов томатов, рябины, шиповника»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Представление о единстве живой природы на основании знаний о клеточном строении всех живых организмов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rStyle w:val="22"/>
                <w:rFonts w:eastAsia="Courier New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Познавательные</w:t>
            </w:r>
            <w:proofErr w:type="gramEnd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5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овладение </w:t>
            </w:r>
            <w:proofErr w:type="spellStart"/>
            <w:r>
              <w:rPr>
                <w:rStyle w:val="22"/>
                <w:rFonts w:eastAsia="Courier New"/>
                <w:sz w:val="22"/>
                <w:szCs w:val="22"/>
              </w:rPr>
              <w:t>уме-нием</w:t>
            </w:r>
            <w:proofErr w:type="spellEnd"/>
            <w:r>
              <w:rPr>
                <w:rStyle w:val="22"/>
                <w:rFonts w:eastAsia="Courier New"/>
                <w:sz w:val="22"/>
                <w:szCs w:val="22"/>
              </w:rPr>
              <w:t xml:space="preserve"> оценивать </w:t>
            </w:r>
            <w:proofErr w:type="spellStart"/>
            <w:r>
              <w:rPr>
                <w:rStyle w:val="22"/>
                <w:rFonts w:eastAsia="Courier New"/>
                <w:sz w:val="22"/>
                <w:szCs w:val="22"/>
              </w:rPr>
              <w:t>информа-цию</w:t>
            </w:r>
            <w:proofErr w:type="spellEnd"/>
            <w:r>
              <w:rPr>
                <w:rStyle w:val="22"/>
                <w:rFonts w:eastAsia="Courier New"/>
                <w:sz w:val="22"/>
                <w:szCs w:val="22"/>
              </w:rPr>
              <w:t>, выделять в ней главное. Приобретение элементарных навыков работы с приборами.</w:t>
            </w:r>
          </w:p>
          <w:p w:rsidR="00602427" w:rsidRDefault="00602427" w:rsidP="003430D5">
            <w:pPr>
              <w:rPr>
                <w:rStyle w:val="22"/>
                <w:rFonts w:eastAsia="Courier New"/>
                <w:sz w:val="22"/>
                <w:szCs w:val="22"/>
              </w:rPr>
            </w:pPr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Личностные УУД:</w:t>
            </w:r>
            <w:r>
              <w:rPr>
                <w:rStyle w:val="22"/>
                <w:rFonts w:eastAsia="Courier New"/>
                <w:i/>
                <w:sz w:val="22"/>
                <w:szCs w:val="22"/>
                <w:u w:val="single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потребность в </w:t>
            </w:r>
            <w:proofErr w:type="spellStart"/>
            <w:proofErr w:type="gramStart"/>
            <w:r>
              <w:rPr>
                <w:rStyle w:val="22"/>
                <w:rFonts w:eastAsia="Courier New"/>
                <w:sz w:val="22"/>
                <w:szCs w:val="22"/>
              </w:rPr>
              <w:t>спра-ведливом</w:t>
            </w:r>
            <w:proofErr w:type="spellEnd"/>
            <w:proofErr w:type="gramEnd"/>
            <w:r>
              <w:rPr>
                <w:rStyle w:val="22"/>
                <w:rFonts w:eastAsia="Courier New"/>
                <w:sz w:val="22"/>
                <w:szCs w:val="22"/>
              </w:rPr>
              <w:t xml:space="preserve"> оценивании своей работы и работы одноклассников. </w:t>
            </w:r>
          </w:p>
          <w:p w:rsidR="00602427" w:rsidRDefault="00602427" w:rsidP="003430D5"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5"/>
                <w:rFonts w:eastAsia="Courier New"/>
                <w:sz w:val="22"/>
                <w:szCs w:val="22"/>
              </w:rPr>
              <w:t>: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rStyle w:val="22"/>
                <w:rFonts w:eastAsia="Courier New"/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rStyle w:val="22"/>
                <w:rFonts w:eastAsia="Courier New"/>
                <w:sz w:val="22"/>
                <w:szCs w:val="22"/>
              </w:rPr>
              <w:t xml:space="preserve"> самооценки и самоанализа.</w:t>
            </w:r>
            <w:r>
              <w:rPr>
                <w:sz w:val="22"/>
                <w:szCs w:val="22"/>
              </w:rPr>
              <w:t xml:space="preserve"> </w:t>
            </w:r>
          </w:p>
          <w:p w:rsidR="00602427" w:rsidRDefault="00602427" w:rsidP="003430D5">
            <w:pPr>
              <w:rPr>
                <w:rStyle w:val="22"/>
                <w:rFonts w:eastAsia="Courier New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5"/>
                <w:rFonts w:eastAsia="Courier New"/>
                <w:sz w:val="22"/>
                <w:szCs w:val="22"/>
                <w:u w:val="single"/>
              </w:rPr>
              <w:t xml:space="preserve"> УУД:</w:t>
            </w:r>
            <w:r>
              <w:rPr>
                <w:rStyle w:val="a5"/>
                <w:rFonts w:eastAsia="Courier New"/>
                <w:sz w:val="22"/>
                <w:szCs w:val="22"/>
              </w:rPr>
              <w:t xml:space="preserve"> </w:t>
            </w:r>
            <w:r>
              <w:rPr>
                <w:rStyle w:val="22"/>
                <w:rFonts w:eastAsia="Courier New"/>
                <w:sz w:val="22"/>
                <w:szCs w:val="22"/>
              </w:rPr>
              <w:t xml:space="preserve">умение </w:t>
            </w:r>
            <w:r>
              <w:rPr>
                <w:rStyle w:val="22"/>
                <w:rFonts w:eastAsia="Courier New"/>
                <w:sz w:val="22"/>
                <w:szCs w:val="22"/>
              </w:rPr>
              <w:lastRenderedPageBreak/>
              <w:t>работать в группах, обмениваться информацией с одноклассниками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строение клетки;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02427" w:rsidRDefault="00602427" w:rsidP="003430D5">
            <w:r>
              <w:rPr>
                <w:sz w:val="22"/>
                <w:szCs w:val="22"/>
              </w:rPr>
              <w:t xml:space="preserve">- определять понятия: «клетка», «оболочка», « </w:t>
            </w:r>
            <w:proofErr w:type="spellStart"/>
            <w:proofErr w:type="gramStart"/>
            <w:r>
              <w:rPr>
                <w:sz w:val="22"/>
                <w:szCs w:val="22"/>
              </w:rPr>
              <w:t>ци-топлазма</w:t>
            </w:r>
            <w:proofErr w:type="spellEnd"/>
            <w:proofErr w:type="gramEnd"/>
            <w:r>
              <w:rPr>
                <w:sz w:val="22"/>
                <w:szCs w:val="22"/>
              </w:rPr>
              <w:t>», « ядро», «ядрышко», «</w:t>
            </w:r>
            <w:proofErr w:type="spellStart"/>
            <w:r>
              <w:rPr>
                <w:sz w:val="22"/>
                <w:szCs w:val="22"/>
              </w:rPr>
              <w:t>ва-куоли</w:t>
            </w:r>
            <w:proofErr w:type="spellEnd"/>
            <w:r>
              <w:rPr>
                <w:sz w:val="22"/>
                <w:szCs w:val="22"/>
              </w:rPr>
              <w:t xml:space="preserve">», « </w:t>
            </w:r>
            <w:proofErr w:type="spellStart"/>
            <w:r>
              <w:rPr>
                <w:sz w:val="22"/>
                <w:szCs w:val="22"/>
              </w:rPr>
              <w:t>плас-тиды</w:t>
            </w:r>
            <w:proofErr w:type="spellEnd"/>
            <w:r>
              <w:rPr>
                <w:sz w:val="22"/>
                <w:szCs w:val="22"/>
              </w:rPr>
              <w:t xml:space="preserve">», « </w:t>
            </w:r>
            <w:proofErr w:type="spellStart"/>
            <w:r>
              <w:rPr>
                <w:sz w:val="22"/>
                <w:szCs w:val="22"/>
              </w:rPr>
              <w:t>хлоро-пласты</w:t>
            </w:r>
            <w:proofErr w:type="spellEnd"/>
            <w:r>
              <w:rPr>
                <w:sz w:val="22"/>
                <w:szCs w:val="22"/>
              </w:rPr>
              <w:t>», «пигменты», «хлорофилл»;</w:t>
            </w:r>
          </w:p>
          <w:p w:rsidR="00602427" w:rsidRDefault="00602427" w:rsidP="003430D5">
            <w:r>
              <w:rPr>
                <w:sz w:val="22"/>
                <w:szCs w:val="22"/>
              </w:rPr>
              <w:t xml:space="preserve">- работать с лупой и </w:t>
            </w:r>
            <w:proofErr w:type="spellStart"/>
            <w:proofErr w:type="gramStart"/>
            <w:r>
              <w:rPr>
                <w:sz w:val="22"/>
                <w:szCs w:val="22"/>
              </w:rPr>
              <w:t>микро-скопом</w:t>
            </w:r>
            <w:proofErr w:type="spellEnd"/>
            <w:proofErr w:type="gramEnd"/>
            <w:r>
              <w:rPr>
                <w:sz w:val="22"/>
                <w:szCs w:val="22"/>
              </w:rPr>
              <w:t>;</w:t>
            </w:r>
          </w:p>
          <w:p w:rsidR="00602427" w:rsidRDefault="00602427" w:rsidP="003430D5">
            <w:pPr>
              <w:ind w:right="-113"/>
            </w:pPr>
            <w:r>
              <w:rPr>
                <w:sz w:val="22"/>
                <w:szCs w:val="22"/>
              </w:rPr>
              <w:t xml:space="preserve">- готовить </w:t>
            </w:r>
            <w:proofErr w:type="spellStart"/>
            <w:proofErr w:type="gramStart"/>
            <w:r>
              <w:rPr>
                <w:sz w:val="22"/>
                <w:szCs w:val="22"/>
              </w:rPr>
              <w:t>микро-препараты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рассматривать </w:t>
            </w:r>
            <w:r>
              <w:rPr>
                <w:sz w:val="22"/>
                <w:szCs w:val="22"/>
              </w:rPr>
              <w:lastRenderedPageBreak/>
              <w:t>их под микроскопом;</w:t>
            </w:r>
          </w:p>
          <w:p w:rsidR="00602427" w:rsidRDefault="00602427" w:rsidP="003430D5">
            <w:pPr>
              <w:ind w:right="-113"/>
              <w:rPr>
                <w:b/>
                <w:i/>
              </w:rPr>
            </w:pPr>
            <w:r>
              <w:rPr>
                <w:sz w:val="22"/>
                <w:szCs w:val="22"/>
              </w:rPr>
              <w:t xml:space="preserve"> - распознавать различные части клетки</w:t>
            </w:r>
            <w:r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602427" w:rsidRDefault="00602427" w:rsidP="003430D5">
            <w:pPr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запасные вещества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функции основных частей клетки</w:t>
            </w:r>
            <w:r>
              <w:rPr>
                <w:sz w:val="22"/>
                <w:szCs w:val="22"/>
              </w:rPr>
              <w:t>;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- определять понятия «мембрана», «хромопласты», «лейкопласты»;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Выделять существенные признаки строения клетки. Различать на таблицах и микропрепаратах части и органоиды клетки</w:t>
            </w:r>
          </w:p>
          <w:p w:rsidR="00602427" w:rsidRDefault="00602427" w:rsidP="003430D5">
            <w:pPr>
              <w:widowControl w:val="0"/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зад. 26-28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</w:tr>
      <w:tr w:rsidR="00EF14C2" w:rsidTr="00EF14C2">
        <w:trPr>
          <w:trHeight w:val="996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11</w:t>
            </w:r>
          </w:p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Химический состав клетки: неорганические и органические вещества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17.11</w:t>
            </w:r>
          </w:p>
          <w:p w:rsidR="007D5339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24.11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both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знаний</w:t>
            </w:r>
          </w:p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(исследовательские проекты)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Методы изучения клетки. Химический состав клетки. Вода и минеральные вещества, их роль в клетке. Органические вещества, их роль в жизнедеятельности клетки. Обнаружение органических веще</w:t>
            </w:r>
            <w:proofErr w:type="gramStart"/>
            <w:r>
              <w:rPr>
                <w:sz w:val="22"/>
                <w:szCs w:val="22"/>
              </w:rPr>
              <w:t>ств в кл</w:t>
            </w:r>
            <w:proofErr w:type="gramEnd"/>
            <w:r>
              <w:rPr>
                <w:sz w:val="22"/>
                <w:szCs w:val="22"/>
              </w:rPr>
              <w:t>етках растений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Представление о единстве живой природы на основании знаний о химическом составе  клетки.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50" w:lineRule="exact"/>
              <w:ind w:right="-113"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2"/>
                <w:sz w:val="22"/>
                <w:szCs w:val="22"/>
              </w:rPr>
              <w:t xml:space="preserve">умение выделять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глав-ное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rStyle w:val="22"/>
                <w:sz w:val="22"/>
                <w:szCs w:val="22"/>
              </w:rPr>
              <w:t>структу-рировать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учебный материал, грамотно </w:t>
            </w:r>
            <w:proofErr w:type="spellStart"/>
            <w:r>
              <w:rPr>
                <w:rStyle w:val="22"/>
                <w:sz w:val="22"/>
                <w:szCs w:val="22"/>
              </w:rPr>
              <w:t>фор-мулировать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вопросы, умение работать с </w:t>
            </w:r>
            <w:proofErr w:type="spellStart"/>
            <w:r>
              <w:rPr>
                <w:rStyle w:val="22"/>
                <w:sz w:val="22"/>
                <w:szCs w:val="22"/>
              </w:rPr>
              <w:t>раз-личными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источниками информации, готовить сообщения и </w:t>
            </w:r>
            <w:proofErr w:type="spellStart"/>
            <w:r>
              <w:rPr>
                <w:rStyle w:val="22"/>
                <w:sz w:val="22"/>
                <w:szCs w:val="22"/>
              </w:rPr>
              <w:t>презен-тации</w:t>
            </w:r>
            <w:proofErr w:type="spellEnd"/>
            <w:r>
              <w:rPr>
                <w:rStyle w:val="22"/>
                <w:sz w:val="22"/>
                <w:szCs w:val="22"/>
              </w:rPr>
              <w:t>, представлять результаты работы классу.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2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5"/>
                <w:rFonts w:eastAsia="Verdana"/>
                <w:sz w:val="22"/>
                <w:szCs w:val="22"/>
              </w:rPr>
              <w:t>:</w:t>
            </w:r>
            <w:r>
              <w:rPr>
                <w:rStyle w:val="22"/>
                <w:sz w:val="22"/>
                <w:szCs w:val="22"/>
              </w:rPr>
              <w:t xml:space="preserve"> уме</w:t>
            </w:r>
            <w:r>
              <w:rPr>
                <w:rStyle w:val="22"/>
                <w:sz w:val="22"/>
                <w:szCs w:val="22"/>
              </w:rPr>
              <w:softHyphen/>
              <w:t>ние соблюдать дисцип</w:t>
            </w:r>
            <w:r>
              <w:rPr>
                <w:rStyle w:val="22"/>
                <w:sz w:val="22"/>
                <w:szCs w:val="22"/>
              </w:rPr>
              <w:softHyphen/>
              <w:t>лину на уроке, уважи</w:t>
            </w:r>
            <w:r>
              <w:rPr>
                <w:rStyle w:val="22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>
              <w:rPr>
                <w:rStyle w:val="22"/>
                <w:sz w:val="22"/>
                <w:szCs w:val="22"/>
              </w:rPr>
              <w:t>одноклас-сникам</w:t>
            </w:r>
            <w:proofErr w:type="spellEnd"/>
            <w:r>
              <w:rPr>
                <w:rStyle w:val="22"/>
                <w:sz w:val="22"/>
                <w:szCs w:val="22"/>
              </w:rPr>
              <w:t>.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>.</w:t>
            </w:r>
            <w:r>
              <w:rPr>
                <w:rStyle w:val="22"/>
                <w:sz w:val="22"/>
                <w:szCs w:val="22"/>
              </w:rPr>
              <w:t xml:space="preserve"> уме</w:t>
            </w:r>
            <w:r>
              <w:rPr>
                <w:rStyle w:val="22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вы-полнении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заданий </w:t>
            </w:r>
            <w:proofErr w:type="spellStart"/>
            <w:r>
              <w:rPr>
                <w:rStyle w:val="22"/>
                <w:sz w:val="22"/>
                <w:szCs w:val="22"/>
              </w:rPr>
              <w:t>учи-теля</w:t>
            </w:r>
            <w:proofErr w:type="spellEnd"/>
            <w:r>
              <w:rPr>
                <w:rStyle w:val="22"/>
                <w:sz w:val="22"/>
                <w:szCs w:val="22"/>
              </w:rPr>
              <w:t>, делать выводы по результатам работы.</w:t>
            </w:r>
          </w:p>
          <w:p w:rsidR="00602427" w:rsidRDefault="00602427" w:rsidP="003430D5">
            <w:pPr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2"/>
                <w:sz w:val="22"/>
                <w:szCs w:val="22"/>
              </w:rPr>
              <w:t xml:space="preserve">умение </w:t>
            </w:r>
            <w:r>
              <w:rPr>
                <w:rStyle w:val="22"/>
                <w:sz w:val="22"/>
                <w:szCs w:val="22"/>
              </w:rPr>
              <w:lastRenderedPageBreak/>
              <w:t>слушать учителя, высказывать свое мнение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химический состав клетки;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определять понятия: «химический состав», «неорганические вещества», «органические вещества».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54" w:lineRule="exact"/>
              <w:ind w:firstLine="0"/>
              <w:jc w:val="left"/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602427" w:rsidRDefault="00602427" w:rsidP="003430D5">
            <w:pPr>
              <w:ind w:right="-113"/>
              <w:rPr>
                <w:b/>
                <w:i/>
              </w:rPr>
            </w:pPr>
            <w:r>
              <w:rPr>
                <w:rFonts w:eastAsia="MS Mincho"/>
                <w:sz w:val="22"/>
                <w:szCs w:val="22"/>
              </w:rPr>
              <w:t>макро- и микроэлементы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02427" w:rsidRDefault="00602427" w:rsidP="003430D5">
            <w:r>
              <w:rPr>
                <w:rFonts w:eastAsia="MS Mincho"/>
                <w:sz w:val="22"/>
                <w:szCs w:val="22"/>
              </w:rPr>
              <w:t>доказывать, что клетка обладает всеми признаками живого</w:t>
            </w:r>
            <w:r>
              <w:rPr>
                <w:sz w:val="22"/>
                <w:szCs w:val="22"/>
              </w:rPr>
              <w:t xml:space="preserve"> организма; </w:t>
            </w:r>
          </w:p>
          <w:p w:rsidR="00602427" w:rsidRDefault="00602427" w:rsidP="003430D5">
            <w:pPr>
              <w:snapToGrid w:val="0"/>
              <w:ind w:right="-113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Объясняют роль минеральных веществ и воды, входящих в состав клетки. Различают органические и неорганические вещества, входящие в состав клетки. Ставят биологические эксперименты по изучению химического состава клетки. Учатся работать с лабораторным оборудованием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зад. 29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</w:tr>
      <w:tr w:rsidR="00EF14C2" w:rsidTr="00EF14C2">
        <w:trPr>
          <w:trHeight w:val="686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Жизнедеятельность клетки: поступление веще</w:t>
            </w:r>
            <w:proofErr w:type="gramStart"/>
            <w:r>
              <w:rPr>
                <w:sz w:val="22"/>
                <w:szCs w:val="22"/>
              </w:rPr>
              <w:t>ств в кл</w:t>
            </w:r>
            <w:proofErr w:type="gramEnd"/>
            <w:r>
              <w:rPr>
                <w:sz w:val="22"/>
                <w:szCs w:val="22"/>
              </w:rPr>
              <w:t>етку (дыхание, питание)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1.12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both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умений и навыков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 xml:space="preserve">Жизнедеятельность клетки (питание, дыхание). </w:t>
            </w:r>
          </w:p>
          <w:p w:rsidR="00602427" w:rsidRDefault="00602427" w:rsidP="003430D5">
            <w:pPr>
              <w:ind w:right="-108"/>
            </w:pPr>
            <w:r>
              <w:rPr>
                <w:sz w:val="22"/>
                <w:szCs w:val="22"/>
              </w:rPr>
              <w:t xml:space="preserve">Л.р.№5 «Приготовление препарата и рассматривание под </w:t>
            </w:r>
            <w:proofErr w:type="spellStart"/>
            <w:proofErr w:type="gramStart"/>
            <w:r>
              <w:rPr>
                <w:sz w:val="22"/>
                <w:szCs w:val="22"/>
              </w:rPr>
              <w:t>микроско-пом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движения цитоплазмы в клетках листа элодеи»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spacing w:line="245" w:lineRule="atLeast"/>
              <w:ind w:right="-108"/>
            </w:pPr>
            <w:r>
              <w:rPr>
                <w:sz w:val="22"/>
                <w:szCs w:val="22"/>
              </w:rPr>
              <w:t xml:space="preserve">Понимание </w:t>
            </w:r>
            <w:proofErr w:type="spellStart"/>
            <w:proofErr w:type="gramStart"/>
            <w:r>
              <w:rPr>
                <w:sz w:val="22"/>
                <w:szCs w:val="22"/>
              </w:rPr>
              <w:t>слож-ности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строения </w:t>
            </w:r>
            <w:proofErr w:type="spellStart"/>
            <w:r>
              <w:rPr>
                <w:sz w:val="22"/>
                <w:szCs w:val="22"/>
              </w:rPr>
              <w:t>жи-вых</w:t>
            </w:r>
            <w:proofErr w:type="spellEnd"/>
            <w:r>
              <w:rPr>
                <w:sz w:val="22"/>
                <w:szCs w:val="22"/>
              </w:rPr>
              <w:t xml:space="preserve"> организмов,</w:t>
            </w:r>
          </w:p>
          <w:p w:rsidR="00602427" w:rsidRDefault="00602427" w:rsidP="003430D5">
            <w:r>
              <w:rPr>
                <w:sz w:val="22"/>
                <w:szCs w:val="22"/>
              </w:rPr>
              <w:t xml:space="preserve">осмысление </w:t>
            </w:r>
            <w:proofErr w:type="spellStart"/>
            <w:proofErr w:type="gramStart"/>
            <w:r>
              <w:rPr>
                <w:sz w:val="22"/>
                <w:szCs w:val="22"/>
              </w:rPr>
              <w:t>важнос-ти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для живых </w:t>
            </w:r>
            <w:proofErr w:type="spellStart"/>
            <w:r>
              <w:rPr>
                <w:sz w:val="22"/>
                <w:szCs w:val="22"/>
              </w:rPr>
              <w:t>орга-низмов</w:t>
            </w:r>
            <w:proofErr w:type="spellEnd"/>
            <w:r>
              <w:rPr>
                <w:sz w:val="22"/>
                <w:szCs w:val="22"/>
              </w:rPr>
              <w:t xml:space="preserve"> процессов дыхания и питания.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2"/>
                <w:sz w:val="22"/>
                <w:szCs w:val="22"/>
              </w:rPr>
              <w:t xml:space="preserve">умение осуществлять поиск </w:t>
            </w:r>
            <w:proofErr w:type="gramStart"/>
            <w:r>
              <w:rPr>
                <w:rStyle w:val="22"/>
                <w:sz w:val="22"/>
                <w:szCs w:val="22"/>
              </w:rPr>
              <w:t>нужной</w:t>
            </w:r>
            <w:proofErr w:type="gramEnd"/>
            <w:r>
              <w:rPr>
                <w:rStyle w:val="22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2"/>
                <w:sz w:val="22"/>
                <w:szCs w:val="22"/>
              </w:rPr>
              <w:t>информа-ции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, выделять главное в тексте, структурировать учебный материал, </w:t>
            </w:r>
            <w:proofErr w:type="spellStart"/>
            <w:r>
              <w:rPr>
                <w:rStyle w:val="22"/>
                <w:sz w:val="22"/>
                <w:szCs w:val="22"/>
              </w:rPr>
              <w:t>гра-мотно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формулировать вопросы. </w:t>
            </w:r>
          </w:p>
          <w:p w:rsidR="00602427" w:rsidRDefault="00602427" w:rsidP="003430D5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Личностные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>:</w:t>
            </w:r>
            <w:r>
              <w:rPr>
                <w:rStyle w:val="22"/>
                <w:sz w:val="22"/>
                <w:szCs w:val="22"/>
              </w:rPr>
              <w:t xml:space="preserve"> умение применять </w:t>
            </w:r>
            <w:proofErr w:type="spellStart"/>
            <w:r>
              <w:rPr>
                <w:rStyle w:val="22"/>
                <w:sz w:val="22"/>
                <w:szCs w:val="22"/>
              </w:rPr>
              <w:t>полу-ченные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знания в </w:t>
            </w:r>
            <w:proofErr w:type="gramStart"/>
            <w:r>
              <w:rPr>
                <w:rStyle w:val="22"/>
                <w:sz w:val="22"/>
                <w:szCs w:val="22"/>
              </w:rPr>
              <w:t>своей</w:t>
            </w:r>
            <w:proofErr w:type="gramEnd"/>
            <w:r>
              <w:rPr>
                <w:rStyle w:val="22"/>
                <w:sz w:val="22"/>
                <w:szCs w:val="22"/>
              </w:rPr>
              <w:t xml:space="preserve"> практической </w:t>
            </w:r>
            <w:proofErr w:type="spellStart"/>
            <w:r>
              <w:rPr>
                <w:rStyle w:val="22"/>
                <w:sz w:val="22"/>
                <w:szCs w:val="22"/>
              </w:rPr>
              <w:t>деятель-ности</w:t>
            </w:r>
            <w:proofErr w:type="spellEnd"/>
            <w:r>
              <w:rPr>
                <w:rStyle w:val="22"/>
                <w:sz w:val="22"/>
                <w:szCs w:val="22"/>
              </w:rPr>
              <w:t>.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59" w:lineRule="exact"/>
              <w:ind w:right="-108"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Регулятивные УУД:</w:t>
            </w:r>
            <w:r>
              <w:rPr>
                <w:rStyle w:val="22"/>
                <w:sz w:val="22"/>
                <w:szCs w:val="22"/>
              </w:rPr>
              <w:t xml:space="preserve"> умение планировать свою работу при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выпол-нении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заданий учителя, делать выводы по </w:t>
            </w:r>
            <w:proofErr w:type="spellStart"/>
            <w:r>
              <w:rPr>
                <w:rStyle w:val="22"/>
                <w:sz w:val="22"/>
                <w:szCs w:val="22"/>
              </w:rPr>
              <w:t>ре-зультатам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работы.</w:t>
            </w:r>
          </w:p>
          <w:p w:rsidR="00602427" w:rsidRDefault="00602427" w:rsidP="003430D5">
            <w:pPr>
              <w:rPr>
                <w:rStyle w:val="22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 xml:space="preserve"> УУД: </w:t>
            </w:r>
            <w:r>
              <w:rPr>
                <w:rStyle w:val="22"/>
                <w:sz w:val="22"/>
                <w:szCs w:val="22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строение клетки;</w:t>
            </w:r>
          </w:p>
          <w:p w:rsidR="00602427" w:rsidRDefault="00602427" w:rsidP="003430D5">
            <w:pPr>
              <w:ind w:right="-108"/>
            </w:pPr>
            <w:r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определять понятия: «клетка», «</w:t>
            </w:r>
            <w:proofErr w:type="spellStart"/>
            <w:proofErr w:type="gramStart"/>
            <w:r>
              <w:rPr>
                <w:sz w:val="22"/>
                <w:szCs w:val="22"/>
              </w:rPr>
              <w:t>обо-лочка</w:t>
            </w:r>
            <w:proofErr w:type="spellEnd"/>
            <w:proofErr w:type="gramEnd"/>
            <w:r>
              <w:rPr>
                <w:sz w:val="22"/>
                <w:szCs w:val="22"/>
              </w:rPr>
              <w:t>», « цитоплазма», « ядро», «</w:t>
            </w:r>
            <w:proofErr w:type="spellStart"/>
            <w:r>
              <w:rPr>
                <w:sz w:val="22"/>
                <w:szCs w:val="22"/>
              </w:rPr>
              <w:t>яд-рышко</w:t>
            </w:r>
            <w:proofErr w:type="spellEnd"/>
            <w:r>
              <w:rPr>
                <w:sz w:val="22"/>
                <w:szCs w:val="22"/>
              </w:rPr>
              <w:t xml:space="preserve">», «вакуоли», «пластиды», «хлоропласты», 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готовить микропрепараты и рассматривать их под микроскопом;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602427" w:rsidRDefault="00602427" w:rsidP="003430D5">
            <w:pPr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rFonts w:eastAsia="MS Mincho"/>
                <w:sz w:val="22"/>
                <w:szCs w:val="22"/>
              </w:rPr>
              <w:t>кос-мическую</w:t>
            </w:r>
            <w:proofErr w:type="spellEnd"/>
            <w:proofErr w:type="gramEnd"/>
            <w:r>
              <w:rPr>
                <w:rFonts w:eastAsia="MS Mincho"/>
                <w:sz w:val="22"/>
                <w:szCs w:val="22"/>
              </w:rPr>
              <w:t xml:space="preserve"> роль зеленых растений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02427" w:rsidRDefault="00602427" w:rsidP="003430D5">
            <w:pPr>
              <w:ind w:right="-108"/>
            </w:pPr>
            <w:r>
              <w:rPr>
                <w:sz w:val="22"/>
                <w:szCs w:val="22"/>
              </w:rPr>
              <w:t>- определять понятия «мембрана»</w:t>
            </w:r>
          </w:p>
          <w:p w:rsidR="00602427" w:rsidRDefault="00602427" w:rsidP="003430D5">
            <w:pPr>
              <w:ind w:right="-108"/>
            </w:pPr>
            <w:proofErr w:type="gramStart"/>
            <w:r>
              <w:rPr>
                <w:sz w:val="22"/>
                <w:szCs w:val="22"/>
              </w:rPr>
              <w:t>-</w:t>
            </w:r>
            <w:r>
              <w:rPr>
                <w:rFonts w:eastAsia="MS Mincho"/>
                <w:sz w:val="22"/>
                <w:szCs w:val="22"/>
              </w:rPr>
              <w:t xml:space="preserve">объяснять отличия </w:t>
            </w:r>
            <w:proofErr w:type="spellStart"/>
            <w:r>
              <w:rPr>
                <w:rFonts w:eastAsia="MS Mincho"/>
                <w:sz w:val="22"/>
                <w:szCs w:val="22"/>
              </w:rPr>
              <w:t>мо-лодой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 от старой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MS Mincho"/>
                <w:sz w:val="22"/>
                <w:szCs w:val="22"/>
              </w:rPr>
              <w:t>до-казывать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, что клетка </w:t>
            </w:r>
            <w:proofErr w:type="spellStart"/>
            <w:r>
              <w:rPr>
                <w:rFonts w:eastAsia="MS Mincho"/>
                <w:sz w:val="22"/>
                <w:szCs w:val="22"/>
              </w:rPr>
              <w:t>обла-дает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всеми признаками живого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орга-низма</w:t>
            </w:r>
            <w:proofErr w:type="spellEnd"/>
            <w:r>
              <w:rPr>
                <w:sz w:val="22"/>
                <w:szCs w:val="22"/>
              </w:rPr>
              <w:t>;</w:t>
            </w:r>
            <w:proofErr w:type="gram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right="-108"/>
            </w:pPr>
            <w:r>
              <w:rPr>
                <w:sz w:val="22"/>
                <w:szCs w:val="22"/>
              </w:rPr>
              <w:t>Выделяют существенные признаки процессов жизнедеятельности клетки. Ставят биологические эксперименты по изучению процессов жизнедеятельности организмов и объясняют их результаты. Отрабатывают умение готовить микропрепараты и работать с микроскопом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зад. 30-31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</w:tr>
      <w:tr w:rsidR="00EF14C2" w:rsidTr="00EF14C2">
        <w:trPr>
          <w:trHeight w:val="424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 xml:space="preserve">Жизнедеятельность клетки: </w:t>
            </w:r>
            <w:r>
              <w:rPr>
                <w:sz w:val="22"/>
                <w:szCs w:val="22"/>
              </w:rPr>
              <w:lastRenderedPageBreak/>
              <w:t>рост, развитие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lastRenderedPageBreak/>
              <w:t>8.12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both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 xml:space="preserve">Урок формирования умений </w:t>
            </w:r>
            <w:r>
              <w:rPr>
                <w:sz w:val="22"/>
                <w:szCs w:val="22"/>
              </w:rPr>
              <w:lastRenderedPageBreak/>
              <w:t>и навыков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widowControl w:val="0"/>
              <w:snapToGrid w:val="0"/>
            </w:pPr>
            <w:r>
              <w:rPr>
                <w:sz w:val="22"/>
                <w:szCs w:val="22"/>
              </w:rPr>
              <w:lastRenderedPageBreak/>
              <w:t xml:space="preserve">Рост и развитие клеток. </w:t>
            </w:r>
          </w:p>
          <w:p w:rsidR="00602427" w:rsidRDefault="00602427" w:rsidP="003430D5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Демонстрац</w:t>
            </w:r>
            <w:r>
              <w:rPr>
                <w:i/>
                <w:iCs/>
                <w:sz w:val="22"/>
                <w:szCs w:val="22"/>
              </w:rPr>
              <w:lastRenderedPageBreak/>
              <w:t>ия</w:t>
            </w:r>
          </w:p>
          <w:p w:rsidR="00602427" w:rsidRDefault="00602427" w:rsidP="003430D5">
            <w:pPr>
              <w:widowControl w:val="0"/>
            </w:pPr>
            <w:r>
              <w:rPr>
                <w:sz w:val="22"/>
                <w:szCs w:val="22"/>
              </w:rPr>
              <w:t>Схемы, таблицы и видеоматериалы о росте и развитии клеток разных растений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right="-108"/>
            </w:pPr>
            <w:r>
              <w:rPr>
                <w:sz w:val="22"/>
                <w:szCs w:val="22"/>
              </w:rPr>
              <w:lastRenderedPageBreak/>
              <w:t xml:space="preserve">Понимание сложности строения живых </w:t>
            </w:r>
            <w:r>
              <w:rPr>
                <w:sz w:val="22"/>
                <w:szCs w:val="22"/>
              </w:rPr>
              <w:lastRenderedPageBreak/>
              <w:t>организмов,</w:t>
            </w:r>
          </w:p>
          <w:p w:rsidR="00602427" w:rsidRDefault="00602427" w:rsidP="003430D5">
            <w:r>
              <w:rPr>
                <w:sz w:val="22"/>
                <w:szCs w:val="22"/>
              </w:rPr>
              <w:t>осмысление важности для живых организмов процессов роста и развития.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lastRenderedPageBreak/>
              <w:t>Познавательные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2"/>
                <w:sz w:val="22"/>
                <w:szCs w:val="22"/>
              </w:rPr>
              <w:t xml:space="preserve">умение осуществлять поиск нужной информации, </w:t>
            </w:r>
            <w:r>
              <w:rPr>
                <w:rStyle w:val="22"/>
                <w:sz w:val="22"/>
                <w:szCs w:val="22"/>
              </w:rPr>
              <w:lastRenderedPageBreak/>
              <w:t xml:space="preserve">выделять главное в тексте, структурировать учебный материал, грамотно формулировать вопросы, </w:t>
            </w:r>
          </w:p>
          <w:p w:rsidR="00602427" w:rsidRDefault="00602427" w:rsidP="003430D5">
            <w:pPr>
              <w:pStyle w:val="4"/>
              <w:shd w:val="clear" w:color="auto" w:fill="auto"/>
              <w:snapToGrid w:val="0"/>
              <w:spacing w:before="0" w:line="259" w:lineRule="exact"/>
              <w:ind w:right="-108"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Личностные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>:</w:t>
            </w:r>
            <w:r>
              <w:rPr>
                <w:rStyle w:val="22"/>
                <w:sz w:val="22"/>
                <w:szCs w:val="22"/>
              </w:rPr>
              <w:t xml:space="preserve"> умение применять полученные знания в своей практической деятельности.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59" w:lineRule="exact"/>
              <w:ind w:right="-108"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Регулятивные УУД:</w:t>
            </w:r>
            <w:r>
              <w:rPr>
                <w:rStyle w:val="22"/>
                <w:sz w:val="22"/>
                <w:szCs w:val="22"/>
              </w:rPr>
              <w:t xml:space="preserve"> умение планировать свою работу при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выпол-нении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заданий учителя, делать выводы по результатам работы.</w:t>
            </w:r>
          </w:p>
          <w:p w:rsidR="00602427" w:rsidRDefault="00602427" w:rsidP="003430D5">
            <w:pPr>
              <w:snapToGrid w:val="0"/>
              <w:rPr>
                <w:rStyle w:val="22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 xml:space="preserve"> УУД: </w:t>
            </w:r>
            <w:r>
              <w:rPr>
                <w:rStyle w:val="22"/>
                <w:sz w:val="22"/>
                <w:szCs w:val="22"/>
              </w:rPr>
              <w:t>умение работать в составе творческих групп, высказывать свое мнение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строение клетки;</w:t>
            </w:r>
          </w:p>
          <w:p w:rsidR="00602427" w:rsidRDefault="00602427" w:rsidP="003430D5">
            <w:r>
              <w:rPr>
                <w:sz w:val="22"/>
                <w:szCs w:val="22"/>
              </w:rPr>
              <w:lastRenderedPageBreak/>
              <w:t>- основные процессы жизнедеятельности клетки;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59" w:lineRule="exact"/>
              <w:ind w:right="-108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определять понятия: «клетка», «оболочка», « цитоплазма», « ядро», «ядрышко», «вакуоли»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602427" w:rsidRDefault="00602427" w:rsidP="003430D5">
            <w:pPr>
              <w:ind w:right="-108"/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 xml:space="preserve">- клетка – единица строения и </w:t>
            </w:r>
            <w:r>
              <w:rPr>
                <w:rFonts w:eastAsia="MS Mincho"/>
                <w:sz w:val="22"/>
                <w:szCs w:val="22"/>
              </w:rPr>
              <w:lastRenderedPageBreak/>
              <w:t>жизнедеятельности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proofErr w:type="gramStart"/>
            <w:r>
              <w:rPr>
                <w:rFonts w:eastAsia="MS Mincho"/>
                <w:sz w:val="22"/>
                <w:szCs w:val="22"/>
              </w:rPr>
              <w:t>запас-ные</w:t>
            </w:r>
            <w:proofErr w:type="spellEnd"/>
            <w:proofErr w:type="gramEnd"/>
            <w:r>
              <w:rPr>
                <w:rFonts w:eastAsia="MS Mincho"/>
                <w:sz w:val="22"/>
                <w:szCs w:val="22"/>
              </w:rPr>
              <w:t xml:space="preserve"> вещества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eastAsia="MS Mincho"/>
                <w:sz w:val="22"/>
                <w:szCs w:val="22"/>
              </w:rPr>
              <w:t>функ-ции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основных частей клетки</w:t>
            </w:r>
            <w:r>
              <w:rPr>
                <w:sz w:val="22"/>
                <w:szCs w:val="22"/>
              </w:rPr>
              <w:t>;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02427" w:rsidRDefault="00602427" w:rsidP="003430D5">
            <w:pPr>
              <w:snapToGrid w:val="0"/>
              <w:ind w:right="-108"/>
            </w:pPr>
            <w:proofErr w:type="gramStart"/>
            <w:r>
              <w:rPr>
                <w:rFonts w:eastAsia="MS Mincho"/>
                <w:sz w:val="22"/>
                <w:szCs w:val="22"/>
              </w:rPr>
              <w:t xml:space="preserve">- объяснять отличия </w:t>
            </w:r>
            <w:proofErr w:type="spellStart"/>
            <w:r>
              <w:rPr>
                <w:rFonts w:eastAsia="MS Mincho"/>
                <w:sz w:val="22"/>
                <w:szCs w:val="22"/>
              </w:rPr>
              <w:t>мо-лодой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клетки от старой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 xml:space="preserve">доказывать, что клетка обладает </w:t>
            </w:r>
            <w:proofErr w:type="spellStart"/>
            <w:r>
              <w:rPr>
                <w:rFonts w:eastAsia="MS Mincho"/>
                <w:sz w:val="22"/>
                <w:szCs w:val="22"/>
              </w:rPr>
              <w:t>все-ми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MS Mincho"/>
                <w:sz w:val="22"/>
                <w:szCs w:val="22"/>
              </w:rPr>
              <w:t>признака-ми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живого</w:t>
            </w:r>
            <w:r>
              <w:rPr>
                <w:sz w:val="22"/>
                <w:szCs w:val="22"/>
              </w:rPr>
              <w:t xml:space="preserve"> организма</w:t>
            </w:r>
            <w:proofErr w:type="gram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right="-108"/>
            </w:pPr>
            <w:r>
              <w:rPr>
                <w:sz w:val="22"/>
                <w:szCs w:val="22"/>
              </w:rPr>
              <w:lastRenderedPageBreak/>
              <w:t xml:space="preserve">Выделяют существенные признаки процессов </w:t>
            </w:r>
            <w:r>
              <w:rPr>
                <w:sz w:val="22"/>
                <w:szCs w:val="22"/>
              </w:rPr>
              <w:lastRenderedPageBreak/>
              <w:t xml:space="preserve">жизнедеятельности клетки. Обсуждают биологические эксперименты по изучению процессов жизнедеятельности организмов и объясняют их результаты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Р.т. зад. 33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</w:tr>
      <w:tr w:rsidR="00EF14C2" w:rsidTr="00EF14C2">
        <w:trPr>
          <w:trHeight w:val="7080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Деление клетки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15.12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both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знаний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Генетический аппарат, ядро, хромосомы.</w:t>
            </w:r>
          </w:p>
          <w:p w:rsidR="00602427" w:rsidRDefault="00602427" w:rsidP="003430D5">
            <w:pPr>
              <w:widowControl w:val="0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 xml:space="preserve">Демонстрация </w:t>
            </w:r>
          </w:p>
          <w:p w:rsidR="00602427" w:rsidRDefault="00602427" w:rsidP="003430D5">
            <w:pPr>
              <w:widowControl w:val="0"/>
            </w:pPr>
            <w:r>
              <w:rPr>
                <w:sz w:val="22"/>
                <w:szCs w:val="22"/>
              </w:rPr>
              <w:t>Схемы и видеоматериалы о делении клетки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right="-108"/>
            </w:pPr>
            <w:r>
              <w:rPr>
                <w:sz w:val="22"/>
                <w:szCs w:val="22"/>
              </w:rPr>
              <w:t>Понимание сложности строения живых организмов,</w:t>
            </w:r>
          </w:p>
          <w:p w:rsidR="00602427" w:rsidRDefault="00602427" w:rsidP="003430D5">
            <w:r>
              <w:rPr>
                <w:sz w:val="22"/>
                <w:szCs w:val="22"/>
              </w:rPr>
              <w:t>осмысление важности для живых организмов процессов роста и развития.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50" w:lineRule="exac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2"/>
                <w:sz w:val="22"/>
                <w:szCs w:val="22"/>
              </w:rPr>
              <w:t xml:space="preserve">умение выделять </w:t>
            </w:r>
            <w:proofErr w:type="spellStart"/>
            <w:r>
              <w:rPr>
                <w:rStyle w:val="22"/>
                <w:sz w:val="22"/>
                <w:szCs w:val="22"/>
              </w:rPr>
              <w:t>глав-ное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rStyle w:val="22"/>
                <w:sz w:val="22"/>
                <w:szCs w:val="22"/>
              </w:rPr>
              <w:t>структу-рировать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22"/>
                <w:sz w:val="22"/>
                <w:szCs w:val="22"/>
              </w:rPr>
              <w:t>учебный</w:t>
            </w:r>
            <w:proofErr w:type="gramEnd"/>
            <w:r>
              <w:rPr>
                <w:rStyle w:val="22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2"/>
                <w:sz w:val="22"/>
                <w:szCs w:val="22"/>
              </w:rPr>
              <w:t>мате-риал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rStyle w:val="22"/>
                <w:sz w:val="22"/>
                <w:szCs w:val="22"/>
              </w:rPr>
              <w:t>форму-лировать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вопросы, умение работать с </w:t>
            </w:r>
            <w:proofErr w:type="spellStart"/>
            <w:r>
              <w:rPr>
                <w:rStyle w:val="22"/>
                <w:sz w:val="22"/>
                <w:szCs w:val="22"/>
              </w:rPr>
              <w:t>раз-личными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источниками информации, готовить сообщения, </w:t>
            </w:r>
            <w:proofErr w:type="spellStart"/>
            <w:r>
              <w:rPr>
                <w:rStyle w:val="22"/>
                <w:sz w:val="22"/>
                <w:szCs w:val="22"/>
              </w:rPr>
              <w:t>представ-лять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результаты работы классу.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2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5"/>
                <w:rFonts w:eastAsia="Verdana"/>
                <w:sz w:val="22"/>
                <w:szCs w:val="22"/>
              </w:rPr>
              <w:t>:</w:t>
            </w:r>
            <w:r>
              <w:rPr>
                <w:rStyle w:val="22"/>
                <w:sz w:val="22"/>
                <w:szCs w:val="22"/>
              </w:rPr>
              <w:t xml:space="preserve"> уме</w:t>
            </w:r>
            <w:r>
              <w:rPr>
                <w:rStyle w:val="22"/>
                <w:sz w:val="22"/>
                <w:szCs w:val="22"/>
              </w:rPr>
              <w:softHyphen/>
              <w:t>ние соблюдать дисцип</w:t>
            </w:r>
            <w:r>
              <w:rPr>
                <w:rStyle w:val="22"/>
                <w:sz w:val="22"/>
                <w:szCs w:val="22"/>
              </w:rPr>
              <w:softHyphen/>
              <w:t>лину на уроке, уважи</w:t>
            </w:r>
            <w:r>
              <w:rPr>
                <w:rStyle w:val="22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>
              <w:rPr>
                <w:rStyle w:val="22"/>
                <w:sz w:val="22"/>
                <w:szCs w:val="22"/>
              </w:rPr>
              <w:t>одноклас-сникам</w:t>
            </w:r>
            <w:proofErr w:type="spellEnd"/>
            <w:r>
              <w:rPr>
                <w:rStyle w:val="22"/>
                <w:sz w:val="22"/>
                <w:szCs w:val="22"/>
              </w:rPr>
              <w:t>.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50" w:lineRule="exac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>.</w:t>
            </w:r>
            <w:r>
              <w:rPr>
                <w:rStyle w:val="22"/>
                <w:sz w:val="22"/>
                <w:szCs w:val="22"/>
              </w:rPr>
              <w:t xml:space="preserve"> уме</w:t>
            </w:r>
            <w:r>
              <w:rPr>
                <w:rStyle w:val="22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вы-полнении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заданий </w:t>
            </w:r>
            <w:proofErr w:type="spellStart"/>
            <w:r>
              <w:rPr>
                <w:rStyle w:val="22"/>
                <w:sz w:val="22"/>
                <w:szCs w:val="22"/>
              </w:rPr>
              <w:t>учи-теля</w:t>
            </w:r>
            <w:proofErr w:type="spellEnd"/>
            <w:r>
              <w:rPr>
                <w:rStyle w:val="22"/>
                <w:sz w:val="22"/>
                <w:szCs w:val="22"/>
              </w:rPr>
              <w:t>, делать выводы по результатам работы.</w:t>
            </w:r>
          </w:p>
          <w:p w:rsidR="00602427" w:rsidRDefault="00602427" w:rsidP="003430D5">
            <w:pPr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2"/>
                <w:sz w:val="22"/>
                <w:szCs w:val="22"/>
              </w:rPr>
              <w:t>умение слушать учителя, высказывать свое мнение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строение клетки;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основные процессы жизнедеятельности клетки;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54" w:lineRule="exact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определять понятия: «клетка», «оболочка», « цитоплазма», « ядро», «ядрышко», «хромосомы»;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602427" w:rsidRDefault="00602427" w:rsidP="003430D5">
            <w:pPr>
              <w:rPr>
                <w:rFonts w:eastAsia="MS Mincho"/>
              </w:rPr>
            </w:pPr>
            <w:r>
              <w:rPr>
                <w:rFonts w:eastAsia="MS Mincho"/>
                <w:sz w:val="22"/>
                <w:szCs w:val="22"/>
              </w:rPr>
              <w:t>клетка – единица строения и жизнедеятельности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запасные вещества клетки</w:t>
            </w:r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eastAsia="MS Mincho"/>
                <w:sz w:val="22"/>
                <w:szCs w:val="22"/>
              </w:rPr>
              <w:t>функции основных частей клетки</w:t>
            </w:r>
            <w:r>
              <w:rPr>
                <w:sz w:val="22"/>
                <w:szCs w:val="22"/>
              </w:rPr>
              <w:t>;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02427" w:rsidRDefault="00602427" w:rsidP="003430D5">
            <w:pPr>
              <w:snapToGrid w:val="0"/>
              <w:ind w:right="-108"/>
            </w:pPr>
            <w:r>
              <w:rPr>
                <w:rFonts w:eastAsia="MS Mincho"/>
                <w:sz w:val="22"/>
                <w:szCs w:val="22"/>
              </w:rPr>
              <w:t>доказывать, что клетка обладает всеми признаками живого</w:t>
            </w:r>
            <w:r>
              <w:rPr>
                <w:sz w:val="22"/>
                <w:szCs w:val="22"/>
              </w:rPr>
              <w:t xml:space="preserve"> организма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Выделяют существенные признаки процессов жизнедеятельности клетки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зад. 32, 34, 35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</w:tr>
      <w:tr w:rsidR="00EF14C2" w:rsidTr="00EF14C2">
        <w:trPr>
          <w:trHeight w:val="5364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Понятие «ткань»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22.12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both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формирования знаний</w:t>
            </w:r>
          </w:p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(познавательный проект)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Ткань.</w:t>
            </w:r>
          </w:p>
          <w:p w:rsidR="00602427" w:rsidRDefault="00602427" w:rsidP="003430D5">
            <w:r>
              <w:rPr>
                <w:i/>
                <w:iCs/>
                <w:sz w:val="22"/>
                <w:szCs w:val="22"/>
              </w:rPr>
              <w:t>Демонстрация</w:t>
            </w:r>
            <w:r>
              <w:rPr>
                <w:sz w:val="22"/>
                <w:szCs w:val="22"/>
              </w:rPr>
              <w:t xml:space="preserve"> </w:t>
            </w:r>
          </w:p>
          <w:p w:rsidR="00602427" w:rsidRDefault="00602427" w:rsidP="003430D5">
            <w:r>
              <w:rPr>
                <w:sz w:val="22"/>
                <w:szCs w:val="22"/>
              </w:rPr>
              <w:t xml:space="preserve">Микропрепараты различных растительных тканей. </w:t>
            </w:r>
          </w:p>
          <w:p w:rsidR="00602427" w:rsidRDefault="00602427" w:rsidP="003430D5">
            <w:r>
              <w:rPr>
                <w:sz w:val="22"/>
                <w:szCs w:val="22"/>
              </w:rPr>
              <w:t>Л.р.№6 «Рассматривание под микроскопом готовых микропрепаратов различных растительных тканей».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Понимание сложности строения живых организмов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45" w:lineRule="atLeas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Познавательные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: </w:t>
            </w:r>
            <w:r>
              <w:rPr>
                <w:rStyle w:val="22"/>
                <w:sz w:val="22"/>
                <w:szCs w:val="22"/>
              </w:rPr>
              <w:t xml:space="preserve">умение выделять </w:t>
            </w:r>
            <w:proofErr w:type="spellStart"/>
            <w:r>
              <w:rPr>
                <w:rStyle w:val="22"/>
                <w:sz w:val="22"/>
                <w:szCs w:val="22"/>
              </w:rPr>
              <w:t>глав-ное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rStyle w:val="22"/>
                <w:sz w:val="22"/>
                <w:szCs w:val="22"/>
              </w:rPr>
              <w:t>структури-ровать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</w:t>
            </w:r>
            <w:proofErr w:type="gramStart"/>
            <w:r>
              <w:rPr>
                <w:rStyle w:val="22"/>
                <w:sz w:val="22"/>
                <w:szCs w:val="22"/>
              </w:rPr>
              <w:t>учебный</w:t>
            </w:r>
            <w:proofErr w:type="gramEnd"/>
            <w:r>
              <w:rPr>
                <w:rStyle w:val="22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22"/>
                <w:sz w:val="22"/>
                <w:szCs w:val="22"/>
              </w:rPr>
              <w:t>мате-риал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rStyle w:val="22"/>
                <w:sz w:val="22"/>
                <w:szCs w:val="22"/>
              </w:rPr>
              <w:t>форму-лировать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rStyle w:val="22"/>
                <w:sz w:val="22"/>
                <w:szCs w:val="22"/>
              </w:rPr>
              <w:t>уме-ние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работать с </w:t>
            </w:r>
            <w:proofErr w:type="spellStart"/>
            <w:r>
              <w:rPr>
                <w:rStyle w:val="22"/>
                <w:sz w:val="22"/>
                <w:szCs w:val="22"/>
              </w:rPr>
              <w:t>различ-ными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источниками </w:t>
            </w:r>
            <w:proofErr w:type="spellStart"/>
            <w:r>
              <w:rPr>
                <w:rStyle w:val="22"/>
                <w:sz w:val="22"/>
                <w:szCs w:val="22"/>
              </w:rPr>
              <w:t>ин-формации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rStyle w:val="22"/>
                <w:sz w:val="22"/>
                <w:szCs w:val="22"/>
              </w:rPr>
              <w:t>со-общения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и </w:t>
            </w:r>
            <w:proofErr w:type="spellStart"/>
            <w:r>
              <w:rPr>
                <w:rStyle w:val="22"/>
                <w:sz w:val="22"/>
                <w:szCs w:val="22"/>
              </w:rPr>
              <w:t>презента-ции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, представлять </w:t>
            </w:r>
            <w:proofErr w:type="spellStart"/>
            <w:r>
              <w:rPr>
                <w:rStyle w:val="22"/>
                <w:sz w:val="22"/>
                <w:szCs w:val="22"/>
              </w:rPr>
              <w:t>ре-зультаты</w:t>
            </w:r>
            <w:proofErr w:type="spellEnd"/>
            <w:r>
              <w:rPr>
                <w:rStyle w:val="22"/>
                <w:sz w:val="22"/>
                <w:szCs w:val="22"/>
              </w:rPr>
              <w:t xml:space="preserve"> работы классу.</w:t>
            </w:r>
          </w:p>
          <w:p w:rsidR="00602427" w:rsidRDefault="00602427" w:rsidP="003430D5">
            <w:pPr>
              <w:pStyle w:val="4"/>
              <w:shd w:val="clear" w:color="auto" w:fill="auto"/>
              <w:tabs>
                <w:tab w:val="left" w:pos="1456"/>
              </w:tabs>
              <w:snapToGrid w:val="0"/>
              <w:spacing w:before="0" w:line="245" w:lineRule="atLeast"/>
              <w:ind w:firstLine="0"/>
              <w:jc w:val="left"/>
              <w:rPr>
                <w:rStyle w:val="22"/>
                <w:sz w:val="22"/>
                <w:szCs w:val="22"/>
              </w:rPr>
            </w:pPr>
            <w:proofErr w:type="gramStart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 xml:space="preserve"> УУД</w:t>
            </w:r>
            <w:r>
              <w:rPr>
                <w:rStyle w:val="a5"/>
                <w:rFonts w:eastAsia="Verdana"/>
                <w:sz w:val="22"/>
                <w:szCs w:val="22"/>
              </w:rPr>
              <w:t>:</w:t>
            </w:r>
            <w:r>
              <w:rPr>
                <w:rStyle w:val="22"/>
                <w:sz w:val="22"/>
                <w:szCs w:val="22"/>
              </w:rPr>
              <w:t xml:space="preserve"> уме</w:t>
            </w:r>
            <w:r>
              <w:rPr>
                <w:rStyle w:val="22"/>
                <w:sz w:val="22"/>
                <w:szCs w:val="22"/>
              </w:rPr>
              <w:softHyphen/>
              <w:t>ние соблюдать дисцип</w:t>
            </w:r>
            <w:r>
              <w:rPr>
                <w:rStyle w:val="22"/>
                <w:sz w:val="22"/>
                <w:szCs w:val="22"/>
              </w:rPr>
              <w:softHyphen/>
              <w:t>лину на уроке, уважи</w:t>
            </w:r>
            <w:r>
              <w:rPr>
                <w:rStyle w:val="22"/>
                <w:sz w:val="22"/>
                <w:szCs w:val="22"/>
              </w:rPr>
              <w:softHyphen/>
              <w:t xml:space="preserve">тельно относиться к учителю и </w:t>
            </w:r>
            <w:proofErr w:type="spellStart"/>
            <w:r>
              <w:rPr>
                <w:rStyle w:val="22"/>
                <w:sz w:val="22"/>
                <w:szCs w:val="22"/>
              </w:rPr>
              <w:t>одноклас-сникам</w:t>
            </w:r>
            <w:proofErr w:type="spellEnd"/>
            <w:r>
              <w:rPr>
                <w:rStyle w:val="22"/>
                <w:sz w:val="22"/>
                <w:szCs w:val="22"/>
              </w:rPr>
              <w:t>.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45" w:lineRule="atLeast"/>
              <w:ind w:firstLine="0"/>
              <w:jc w:val="lef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Регулятивные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>.</w:t>
            </w:r>
            <w:r>
              <w:rPr>
                <w:rStyle w:val="22"/>
                <w:sz w:val="22"/>
                <w:szCs w:val="22"/>
              </w:rPr>
              <w:t xml:space="preserve"> уме</w:t>
            </w:r>
            <w:r>
              <w:rPr>
                <w:rStyle w:val="22"/>
                <w:sz w:val="22"/>
                <w:szCs w:val="22"/>
              </w:rPr>
              <w:softHyphen/>
              <w:t xml:space="preserve">ние планировать свою работу при </w:t>
            </w:r>
            <w:proofErr w:type="spellStart"/>
            <w:proofErr w:type="gramStart"/>
            <w:r>
              <w:rPr>
                <w:rStyle w:val="22"/>
                <w:sz w:val="22"/>
                <w:szCs w:val="22"/>
              </w:rPr>
              <w:t>вы-полнении</w:t>
            </w:r>
            <w:proofErr w:type="spellEnd"/>
            <w:proofErr w:type="gramEnd"/>
            <w:r>
              <w:rPr>
                <w:rStyle w:val="22"/>
                <w:sz w:val="22"/>
                <w:szCs w:val="22"/>
              </w:rPr>
              <w:t xml:space="preserve"> заданий </w:t>
            </w:r>
            <w:proofErr w:type="spellStart"/>
            <w:r>
              <w:rPr>
                <w:rStyle w:val="22"/>
                <w:sz w:val="22"/>
                <w:szCs w:val="22"/>
              </w:rPr>
              <w:t>учи-теля</w:t>
            </w:r>
            <w:proofErr w:type="spellEnd"/>
            <w:r>
              <w:rPr>
                <w:rStyle w:val="22"/>
                <w:sz w:val="22"/>
                <w:szCs w:val="22"/>
              </w:rPr>
              <w:t>, делать выводы по результатам работы.</w:t>
            </w:r>
          </w:p>
          <w:p w:rsidR="00602427" w:rsidRDefault="00602427" w:rsidP="003430D5">
            <w:pPr>
              <w:spacing w:line="245" w:lineRule="atLeast"/>
              <w:rPr>
                <w:rStyle w:val="22"/>
                <w:sz w:val="22"/>
                <w:szCs w:val="22"/>
              </w:rPr>
            </w:pPr>
            <w:r>
              <w:rPr>
                <w:rStyle w:val="a5"/>
                <w:rFonts w:eastAsia="Verdana"/>
                <w:sz w:val="22"/>
                <w:szCs w:val="22"/>
                <w:u w:val="single"/>
              </w:rPr>
              <w:t>Коммуникативные УУД</w:t>
            </w:r>
            <w:r>
              <w:rPr>
                <w:rStyle w:val="a5"/>
                <w:rFonts w:eastAsia="Verdana"/>
                <w:sz w:val="22"/>
                <w:szCs w:val="22"/>
              </w:rPr>
              <w:t xml:space="preserve">. </w:t>
            </w:r>
            <w:r>
              <w:rPr>
                <w:rStyle w:val="22"/>
                <w:sz w:val="22"/>
                <w:szCs w:val="22"/>
              </w:rPr>
              <w:t>умение слушать учителя, высказывать свое мнение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строение клетки;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характерные признаки различных растительных тканей.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определять понятия: «клетка», «ткань»;</w:t>
            </w:r>
          </w:p>
          <w:p w:rsidR="00602427" w:rsidRDefault="00602427" w:rsidP="003430D5"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готовить микропрепараты и рассматривать их под микроскопом;</w:t>
            </w:r>
          </w:p>
          <w:p w:rsidR="00602427" w:rsidRDefault="00602427" w:rsidP="003430D5">
            <w:pPr>
              <w:pStyle w:val="4"/>
              <w:shd w:val="clear" w:color="auto" w:fill="auto"/>
              <w:spacing w:before="0" w:line="254" w:lineRule="exact"/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- распознавать различные виды тканей</w:t>
            </w:r>
            <w:r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rFonts w:eastAsia="MS Mincho"/>
                <w:sz w:val="22"/>
                <w:szCs w:val="22"/>
              </w:rPr>
              <w:t xml:space="preserve">- клетка </w:t>
            </w:r>
            <w:proofErr w:type="gramStart"/>
            <w:r>
              <w:rPr>
                <w:rFonts w:eastAsia="MS Mincho"/>
                <w:sz w:val="22"/>
                <w:szCs w:val="22"/>
              </w:rPr>
              <w:t>–</w:t>
            </w:r>
            <w:proofErr w:type="spellStart"/>
            <w:r>
              <w:rPr>
                <w:rFonts w:eastAsia="MS Mincho"/>
                <w:sz w:val="22"/>
                <w:szCs w:val="22"/>
              </w:rPr>
              <w:t>е</w:t>
            </w:r>
            <w:proofErr w:type="gramEnd"/>
            <w:r>
              <w:rPr>
                <w:rFonts w:eastAsia="MS Mincho"/>
                <w:sz w:val="22"/>
                <w:szCs w:val="22"/>
              </w:rPr>
              <w:t>ди-ница</w:t>
            </w:r>
            <w:proofErr w:type="spellEnd"/>
            <w:r>
              <w:rPr>
                <w:rFonts w:eastAsia="MS Mincho"/>
                <w:sz w:val="22"/>
                <w:szCs w:val="22"/>
              </w:rPr>
              <w:t xml:space="preserve"> строения и </w:t>
            </w:r>
            <w:proofErr w:type="spellStart"/>
            <w:r>
              <w:rPr>
                <w:rFonts w:eastAsia="MS Mincho"/>
                <w:sz w:val="22"/>
                <w:szCs w:val="22"/>
              </w:rPr>
              <w:t>жизнедея-тельности</w:t>
            </w:r>
            <w:proofErr w:type="spellEnd"/>
            <w:r>
              <w:rPr>
                <w:rFonts w:eastAsia="MS Mincho"/>
                <w:i/>
                <w:iCs/>
                <w:sz w:val="22"/>
                <w:szCs w:val="22"/>
              </w:rPr>
              <w:t xml:space="preserve">, </w:t>
            </w: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602427" w:rsidRDefault="00602427" w:rsidP="003430D5">
            <w:r>
              <w:rPr>
                <w:sz w:val="22"/>
                <w:szCs w:val="22"/>
              </w:rPr>
              <w:t>- определять понятия «</w:t>
            </w:r>
            <w:proofErr w:type="spellStart"/>
            <w:proofErr w:type="gramStart"/>
            <w:r>
              <w:rPr>
                <w:sz w:val="22"/>
                <w:szCs w:val="22"/>
              </w:rPr>
              <w:t>ос-новная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ткань», «образовательная ткань», «проводящая ткань», «механическая ткань», «покровная ткань»;</w:t>
            </w:r>
          </w:p>
          <w:p w:rsidR="00602427" w:rsidRDefault="00602427" w:rsidP="003430D5">
            <w:r>
              <w:rPr>
                <w:sz w:val="22"/>
                <w:szCs w:val="22"/>
              </w:rPr>
              <w:t xml:space="preserve">- находить </w:t>
            </w:r>
            <w:proofErr w:type="spellStart"/>
            <w:proofErr w:type="gramStart"/>
            <w:r>
              <w:rPr>
                <w:sz w:val="22"/>
                <w:szCs w:val="22"/>
              </w:rPr>
              <w:t>от-личительные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особенности строения </w:t>
            </w:r>
            <w:proofErr w:type="spellStart"/>
            <w:r>
              <w:rPr>
                <w:sz w:val="22"/>
                <w:szCs w:val="22"/>
              </w:rPr>
              <w:t>раз-личных</w:t>
            </w:r>
            <w:proofErr w:type="spellEnd"/>
            <w:r>
              <w:rPr>
                <w:sz w:val="22"/>
                <w:szCs w:val="22"/>
              </w:rPr>
              <w:t xml:space="preserve"> типов растительных тканей;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Определяют понятие «ткань». Выделяют признаки, характерные для различных видов тканей. Отрабатывают умение работать с микроскопом и определять различные растительные ткани на микропрепаратах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зад. 36-39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</w:tr>
      <w:tr w:rsidR="00EF14C2" w:rsidTr="00EF14C2">
        <w:trPr>
          <w:trHeight w:val="1268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8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r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7D5339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12.01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427" w:rsidRDefault="00602427" w:rsidP="003430D5">
            <w:pPr>
              <w:snapToGrid w:val="0"/>
              <w:jc w:val="both"/>
            </w:pPr>
          </w:p>
        </w:tc>
        <w:tc>
          <w:tcPr>
            <w:tcW w:w="7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both"/>
            </w:pPr>
            <w:r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Систематизация и обобщение понятий раздела. Контроль знаний и умений работать с микроскопом и приготовления микропрепаратов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right="-108"/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</w:pPr>
            <w:proofErr w:type="gramStart"/>
            <w:r>
              <w:rPr>
                <w:i/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соблюдать дисциплину на уроке, уважительно относиться к учителю и одноклассникам.</w:t>
            </w:r>
          </w:p>
          <w:p w:rsidR="00602427" w:rsidRDefault="00602427" w:rsidP="003430D5">
            <w:pPr>
              <w:snapToGrid w:val="0"/>
            </w:pPr>
            <w:r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ind w:right="-108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602427" w:rsidRDefault="00602427" w:rsidP="003430D5">
            <w:pPr>
              <w:snapToGrid w:val="0"/>
              <w:ind w:right="-108"/>
            </w:pPr>
            <w:r>
              <w:rPr>
                <w:sz w:val="22"/>
                <w:szCs w:val="22"/>
              </w:rPr>
              <w:t>- устройство лупы и микроскопа;</w:t>
            </w:r>
          </w:p>
          <w:p w:rsidR="00602427" w:rsidRDefault="00602427" w:rsidP="003430D5">
            <w:pPr>
              <w:ind w:right="-108"/>
            </w:pPr>
            <w:r>
              <w:rPr>
                <w:sz w:val="22"/>
                <w:szCs w:val="22"/>
              </w:rPr>
              <w:t>- строение клетки;</w:t>
            </w:r>
          </w:p>
          <w:p w:rsidR="00602427" w:rsidRDefault="00602427" w:rsidP="003430D5">
            <w:pPr>
              <w:ind w:right="-108"/>
            </w:pPr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химический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сос-тав</w:t>
            </w:r>
            <w:proofErr w:type="spellEnd"/>
            <w:r>
              <w:rPr>
                <w:sz w:val="22"/>
                <w:szCs w:val="22"/>
              </w:rPr>
              <w:t xml:space="preserve"> клетки;</w:t>
            </w:r>
          </w:p>
          <w:p w:rsidR="00602427" w:rsidRDefault="00602427" w:rsidP="003430D5">
            <w:pPr>
              <w:ind w:right="-108"/>
            </w:pPr>
            <w:r>
              <w:rPr>
                <w:sz w:val="22"/>
                <w:szCs w:val="22"/>
              </w:rPr>
              <w:t xml:space="preserve">- основные </w:t>
            </w:r>
            <w:proofErr w:type="spellStart"/>
            <w:proofErr w:type="gramStart"/>
            <w:r>
              <w:rPr>
                <w:sz w:val="22"/>
                <w:szCs w:val="22"/>
              </w:rPr>
              <w:t>процес-сы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жизнедеятель-ности</w:t>
            </w:r>
            <w:proofErr w:type="spellEnd"/>
            <w:r>
              <w:rPr>
                <w:sz w:val="22"/>
                <w:szCs w:val="22"/>
              </w:rPr>
              <w:t xml:space="preserve"> клетки;</w:t>
            </w:r>
          </w:p>
          <w:p w:rsidR="00602427" w:rsidRDefault="00602427" w:rsidP="003430D5">
            <w:pPr>
              <w:ind w:right="-108"/>
            </w:pPr>
            <w:r>
              <w:rPr>
                <w:sz w:val="22"/>
                <w:szCs w:val="22"/>
              </w:rPr>
              <w:t xml:space="preserve">- характерные признаки </w:t>
            </w:r>
            <w:proofErr w:type="spellStart"/>
            <w:proofErr w:type="gramStart"/>
            <w:r>
              <w:rPr>
                <w:sz w:val="22"/>
                <w:szCs w:val="22"/>
              </w:rPr>
              <w:t>различ-ных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растительных тканей.</w:t>
            </w:r>
          </w:p>
          <w:p w:rsidR="00602427" w:rsidRDefault="00602427" w:rsidP="003430D5">
            <w:pPr>
              <w:ind w:right="-108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602427" w:rsidRDefault="00602427" w:rsidP="003430D5">
            <w:pPr>
              <w:ind w:right="-108"/>
            </w:pPr>
            <w:proofErr w:type="gramStart"/>
            <w:r>
              <w:rPr>
                <w:sz w:val="22"/>
                <w:szCs w:val="22"/>
              </w:rPr>
              <w:t xml:space="preserve">- определять </w:t>
            </w:r>
            <w:proofErr w:type="spellStart"/>
            <w:r>
              <w:rPr>
                <w:sz w:val="22"/>
                <w:szCs w:val="22"/>
              </w:rPr>
              <w:t>поня-тия</w:t>
            </w:r>
            <w:proofErr w:type="spellEnd"/>
            <w:r>
              <w:rPr>
                <w:sz w:val="22"/>
                <w:szCs w:val="22"/>
              </w:rPr>
              <w:t>: «цитология», «клетка», «</w:t>
            </w:r>
            <w:proofErr w:type="spellStart"/>
            <w:r>
              <w:rPr>
                <w:sz w:val="22"/>
                <w:szCs w:val="22"/>
              </w:rPr>
              <w:t>оболоч-ка</w:t>
            </w:r>
            <w:proofErr w:type="spellEnd"/>
            <w:r>
              <w:rPr>
                <w:sz w:val="22"/>
                <w:szCs w:val="22"/>
              </w:rPr>
              <w:t xml:space="preserve">», «цитоплазма», « ядро», «ядрышко», «вакуоли», « </w:t>
            </w:r>
            <w:proofErr w:type="spellStart"/>
            <w:r>
              <w:rPr>
                <w:sz w:val="22"/>
                <w:szCs w:val="22"/>
              </w:rPr>
              <w:t>пла-стиды</w:t>
            </w:r>
            <w:proofErr w:type="spellEnd"/>
            <w:r>
              <w:rPr>
                <w:sz w:val="22"/>
                <w:szCs w:val="22"/>
              </w:rPr>
              <w:t xml:space="preserve">», « </w:t>
            </w:r>
            <w:proofErr w:type="spellStart"/>
            <w:r>
              <w:rPr>
                <w:sz w:val="22"/>
                <w:szCs w:val="22"/>
              </w:rPr>
              <w:t>хлоро-пласты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пиг-менты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хлоро-филл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химичес-кий</w:t>
            </w:r>
            <w:proofErr w:type="spellEnd"/>
            <w:r>
              <w:rPr>
                <w:sz w:val="22"/>
                <w:szCs w:val="22"/>
              </w:rPr>
              <w:t xml:space="preserve"> состав», «</w:t>
            </w:r>
            <w:proofErr w:type="spellStart"/>
            <w:r>
              <w:rPr>
                <w:sz w:val="22"/>
                <w:szCs w:val="22"/>
              </w:rPr>
              <w:t>не-органические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ве-щества</w:t>
            </w:r>
            <w:proofErr w:type="spellEnd"/>
            <w:r>
              <w:rPr>
                <w:sz w:val="22"/>
                <w:szCs w:val="22"/>
              </w:rPr>
              <w:t>», «</w:t>
            </w:r>
            <w:proofErr w:type="spellStart"/>
            <w:r>
              <w:rPr>
                <w:sz w:val="22"/>
                <w:szCs w:val="22"/>
              </w:rPr>
              <w:t>органи-ческие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вещества», «ядро», «</w:t>
            </w:r>
            <w:proofErr w:type="spellStart"/>
            <w:r>
              <w:rPr>
                <w:sz w:val="22"/>
                <w:szCs w:val="22"/>
              </w:rPr>
              <w:t>ядрыш-ко</w:t>
            </w:r>
            <w:proofErr w:type="spellEnd"/>
            <w:r>
              <w:rPr>
                <w:sz w:val="22"/>
                <w:szCs w:val="22"/>
              </w:rPr>
              <w:t>», «хромосомы», «ткань»;</w:t>
            </w:r>
            <w:proofErr w:type="gramEnd"/>
          </w:p>
          <w:p w:rsidR="00602427" w:rsidRDefault="00602427" w:rsidP="003430D5">
            <w:pPr>
              <w:ind w:right="-108"/>
            </w:pPr>
            <w:r>
              <w:rPr>
                <w:sz w:val="22"/>
                <w:szCs w:val="22"/>
              </w:rPr>
              <w:t>- работать с лупой и микроскопом;</w:t>
            </w:r>
          </w:p>
          <w:p w:rsidR="00602427" w:rsidRDefault="00602427" w:rsidP="003430D5">
            <w:pPr>
              <w:rPr>
                <w:b/>
                <w:i/>
              </w:rPr>
            </w:pPr>
            <w:r>
              <w:rPr>
                <w:sz w:val="22"/>
                <w:szCs w:val="22"/>
              </w:rPr>
              <w:t>- распознавать различные виды тканей</w:t>
            </w:r>
            <w:r>
              <w:rPr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  <w:r>
              <w:rPr>
                <w:sz w:val="22"/>
                <w:szCs w:val="22"/>
              </w:rPr>
              <w:t>Р.т. трен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 xml:space="preserve">ад. 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2427" w:rsidRDefault="00602427" w:rsidP="003430D5">
            <w:pPr>
              <w:snapToGrid w:val="0"/>
              <w:jc w:val="center"/>
            </w:pPr>
          </w:p>
        </w:tc>
      </w:tr>
    </w:tbl>
    <w:p w:rsidR="008F6844" w:rsidRDefault="008F6844" w:rsidP="008F6844">
      <w:pPr>
        <w:rPr>
          <w:b/>
          <w:sz w:val="28"/>
          <w:szCs w:val="28"/>
        </w:rPr>
      </w:pPr>
    </w:p>
    <w:p w:rsidR="008F6844" w:rsidRDefault="008F6844" w:rsidP="008F6844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Царство Бактерии. Царство Грибы (7 часов)</w:t>
      </w:r>
    </w:p>
    <w:p w:rsidR="008F6844" w:rsidRDefault="008F6844" w:rsidP="008F6844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Личностные результаты:</w:t>
      </w:r>
    </w:p>
    <w:p w:rsidR="008F6844" w:rsidRDefault="008F6844" w:rsidP="008F6844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>
        <w:rPr>
          <w:i/>
          <w:iCs/>
          <w:sz w:val="22"/>
          <w:szCs w:val="22"/>
        </w:rPr>
        <w:t>Учащиеся должны</w:t>
      </w:r>
      <w:r>
        <w:rPr>
          <w:iCs/>
          <w:sz w:val="22"/>
          <w:szCs w:val="22"/>
        </w:rPr>
        <w:t>: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испытывать чувство гордости за российскую биологическую науку;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знать правила поведения в природе;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понимать основные факторы, определяющие взаимоотношения человека и природы;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уметь реализовывать теоретические познания на практике;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понимать социальную значимость и содержание профессий, связанных с биологией;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испытывать любовь к природе;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признавать право каждого на собственное мнение;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проявлять готовность к самостоятельным поступкам и действиям на благо природы;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уметь отстаивать свою точку зрения;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критично относиться к своим поступкам, нести ответственность за последствия;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уметь слушать и слышать другое мнение.</w:t>
      </w:r>
    </w:p>
    <w:p w:rsidR="008F6844" w:rsidRDefault="008F6844" w:rsidP="008F684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proofErr w:type="spellStart"/>
      <w:r>
        <w:rPr>
          <w:b/>
          <w:sz w:val="22"/>
          <w:szCs w:val="22"/>
        </w:rPr>
        <w:t>Метапредметные</w:t>
      </w:r>
      <w:proofErr w:type="spellEnd"/>
      <w:r>
        <w:rPr>
          <w:b/>
          <w:sz w:val="22"/>
          <w:szCs w:val="22"/>
        </w:rPr>
        <w:t xml:space="preserve"> результаты</w:t>
      </w:r>
    </w:p>
    <w:p w:rsidR="008F6844" w:rsidRDefault="008F6844" w:rsidP="008F6844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Учащиеся должны уметь:</w:t>
      </w:r>
    </w:p>
    <w:p w:rsidR="008F6844" w:rsidRDefault="008F6844" w:rsidP="008F6844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— работать с учебником, рабочей тетрадью и дидактическими материалами;</w:t>
      </w:r>
    </w:p>
    <w:p w:rsidR="008F6844" w:rsidRDefault="003975BD" w:rsidP="008F6844">
      <w:pPr>
        <w:rPr>
          <w:iCs/>
          <w:sz w:val="22"/>
          <w:szCs w:val="22"/>
        </w:rPr>
      </w:pPr>
      <w:r w:rsidRPr="003975B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65pt;margin-top:14.4pt;width:761.8pt;height:141.1pt;z-index:25166028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41" w:type="dxa"/>
                    <w:tblLayout w:type="fixed"/>
                    <w:tblLook w:val="0000"/>
                  </w:tblPr>
                  <w:tblGrid>
                    <w:gridCol w:w="8729"/>
                    <w:gridCol w:w="6885"/>
                  </w:tblGrid>
                  <w:tr w:rsidR="008F6844">
                    <w:tc>
                      <w:tcPr>
                        <w:tcW w:w="15614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F6844" w:rsidRDefault="008F6844">
                        <w:pPr>
                          <w:snapToGrid w:val="0"/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3. Предметные результаты:</w:t>
                        </w:r>
                      </w:p>
                    </w:tc>
                  </w:tr>
                  <w:tr w:rsidR="008F6844">
                    <w:tc>
                      <w:tcPr>
                        <w:tcW w:w="87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8F6844" w:rsidRDefault="008F6844">
                        <w:pPr>
                          <w:snapToGrid w:val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Ученик научится:</w:t>
                        </w:r>
                      </w:p>
                    </w:tc>
                    <w:tc>
                      <w:tcPr>
                        <w:tcW w:w="68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F6844" w:rsidRDefault="008F6844">
                        <w:pPr>
                          <w:snapToGrid w:val="0"/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Ученик получит возможность научиться: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8F6844">
                    <w:tc>
                      <w:tcPr>
                        <w:tcW w:w="872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</w:tcBorders>
                        <w:shd w:val="clear" w:color="auto" w:fill="auto"/>
                      </w:tcPr>
                      <w:p w:rsidR="008F6844" w:rsidRDefault="008F6844">
                        <w:pPr>
                          <w:snapToGrid w:val="0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Учащиеся должны знать:</w:t>
                        </w:r>
                      </w:p>
                      <w:p w:rsidR="008F6844" w:rsidRDefault="008F6844">
                        <w:r>
                          <w:rPr>
                            <w:sz w:val="22"/>
                            <w:szCs w:val="22"/>
                          </w:rPr>
                          <w:t>- строение и основные процессы жизнедеятельности бактерий и грибов;</w:t>
                        </w:r>
                      </w:p>
                      <w:p w:rsidR="008F6844" w:rsidRDefault="008F6844">
                        <w:r>
                          <w:rPr>
                            <w:sz w:val="22"/>
                            <w:szCs w:val="22"/>
                          </w:rPr>
                          <w:t>- разнообразие и распространение бактерий и грибов;</w:t>
                        </w:r>
                      </w:p>
                      <w:p w:rsidR="008F6844" w:rsidRDefault="008F6844">
                        <w:r>
                          <w:rPr>
                            <w:sz w:val="22"/>
                            <w:szCs w:val="22"/>
                          </w:rPr>
                          <w:t>- роль бактерий и грибов в природе и жизни человека.</w:t>
                        </w:r>
                      </w:p>
                      <w:p w:rsidR="008F6844" w:rsidRDefault="008F6844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 xml:space="preserve">Учащиеся должны уметь: </w:t>
                        </w:r>
                      </w:p>
                      <w:p w:rsidR="008F6844" w:rsidRDefault="008F6844">
                        <w:r>
                          <w:rPr>
                            <w:sz w:val="22"/>
                            <w:szCs w:val="22"/>
                          </w:rPr>
                          <w:t>- давать общую характеристику бактериям и грибам;</w:t>
                        </w:r>
                      </w:p>
                      <w:p w:rsidR="008F6844" w:rsidRDefault="008F6844">
                        <w:r>
                          <w:rPr>
                            <w:sz w:val="22"/>
                            <w:szCs w:val="22"/>
                          </w:rPr>
                          <w:t>- отличать бактерии и грибы от других живых организмов;</w:t>
                        </w:r>
                      </w:p>
                      <w:p w:rsidR="008F6844" w:rsidRDefault="008F6844">
                        <w:r>
                          <w:rPr>
                            <w:sz w:val="22"/>
                            <w:szCs w:val="22"/>
                          </w:rPr>
                          <w:t xml:space="preserve">- отличать съедобные грибы от </w:t>
                        </w:r>
                        <w:proofErr w:type="gramStart"/>
                        <w:r>
                          <w:rPr>
                            <w:sz w:val="22"/>
                            <w:szCs w:val="22"/>
                          </w:rPr>
                          <w:t>ядовитых</w:t>
                        </w:r>
                        <w:proofErr w:type="gramEnd"/>
                        <w:r>
                          <w:rPr>
                            <w:sz w:val="22"/>
                            <w:szCs w:val="22"/>
                          </w:rPr>
                          <w:t>;</w:t>
                        </w:r>
                      </w:p>
                      <w:p w:rsidR="008F6844" w:rsidRDefault="008F6844">
                        <w:r>
                          <w:rPr>
                            <w:sz w:val="22"/>
                            <w:szCs w:val="22"/>
                          </w:rPr>
                          <w:t>- объяснять роль бактерий и грибов в природе и жизни человека.</w:t>
                        </w:r>
                      </w:p>
                    </w:tc>
                    <w:tc>
                      <w:tcPr>
                        <w:tcW w:w="688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auto"/>
                      </w:tcPr>
                      <w:p w:rsidR="008F6844" w:rsidRDefault="008F6844">
                        <w:pPr>
                          <w:snapToGrid w:val="0"/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Учащиеся могут узнать:</w:t>
                        </w:r>
                      </w:p>
                      <w:p w:rsidR="008F6844" w:rsidRDefault="008F6844">
                        <w:pPr>
                          <w:rPr>
                            <w:rFonts w:eastAsia="MS Mincho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- значение бактерий в процессах брожения, деятельность серо- и железобактерий;</w:t>
                        </w:r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:rsidR="008F6844" w:rsidRDefault="008F6844">
                        <w:r>
                          <w:rPr>
                            <w:rFonts w:eastAsia="MS Mincho"/>
                            <w:sz w:val="22"/>
                            <w:szCs w:val="22"/>
                          </w:rPr>
                          <w:t xml:space="preserve">- </w:t>
                        </w:r>
                        <w:r>
                          <w:rPr>
                            <w:sz w:val="22"/>
                            <w:szCs w:val="22"/>
                          </w:rPr>
                          <w:t>жизнедеятельность грибов-хищников</w:t>
                        </w:r>
                      </w:p>
                      <w:p w:rsidR="008F6844" w:rsidRDefault="008F6844">
                        <w:pPr>
                          <w:rPr>
                            <w:b/>
                            <w:i/>
                          </w:rPr>
                        </w:pPr>
                        <w:r>
                          <w:rPr>
                            <w:b/>
                            <w:i/>
                            <w:sz w:val="22"/>
                            <w:szCs w:val="22"/>
                          </w:rPr>
                          <w:t>Учащиеся смогут научиться:</w:t>
                        </w:r>
                      </w:p>
                      <w:p w:rsidR="008F6844" w:rsidRDefault="008F6844">
                        <w:r>
                          <w:rPr>
                            <w:sz w:val="22"/>
                            <w:szCs w:val="22"/>
                          </w:rPr>
                          <w:t>- выращивать бактерии: картофельную и сенную палочку;</w:t>
                        </w:r>
                      </w:p>
                      <w:p w:rsidR="008F6844" w:rsidRDefault="008F6844">
                        <w:r>
                          <w:rPr>
                            <w:sz w:val="22"/>
                            <w:szCs w:val="22"/>
                          </w:rPr>
                          <w:t>- выявлять у грибов черты сходства с растениями и животными.</w:t>
                        </w:r>
                      </w:p>
                    </w:tc>
                  </w:tr>
                </w:tbl>
                <w:p w:rsidR="008F6844" w:rsidRDefault="008F6844" w:rsidP="008F6844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  <w:r w:rsidR="008F6844">
        <w:rPr>
          <w:iCs/>
          <w:sz w:val="22"/>
          <w:szCs w:val="22"/>
        </w:rPr>
        <w:t>— составлять сообщения на основе обобщения материала учебника и дополнительной литературы.</w:t>
      </w:r>
    </w:p>
    <w:p w:rsidR="008F6844" w:rsidRDefault="008F6844" w:rsidP="008F6844">
      <w:pPr>
        <w:rPr>
          <w:sz w:val="22"/>
          <w:szCs w:val="22"/>
        </w:rPr>
      </w:pPr>
    </w:p>
    <w:p w:rsidR="007D5339" w:rsidRDefault="007D5339" w:rsidP="008F6844">
      <w:pPr>
        <w:rPr>
          <w:sz w:val="22"/>
          <w:szCs w:val="22"/>
        </w:rPr>
      </w:pPr>
    </w:p>
    <w:p w:rsidR="008F6844" w:rsidRDefault="008F6844" w:rsidP="008F6844">
      <w:pPr>
        <w:jc w:val="center"/>
        <w:rPr>
          <w:b/>
          <w:sz w:val="22"/>
          <w:szCs w:val="22"/>
        </w:rPr>
      </w:pPr>
    </w:p>
    <w:tbl>
      <w:tblPr>
        <w:tblW w:w="15711" w:type="dxa"/>
        <w:tblInd w:w="-11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45"/>
        <w:gridCol w:w="885"/>
        <w:gridCol w:w="847"/>
        <w:gridCol w:w="707"/>
        <w:gridCol w:w="849"/>
        <w:gridCol w:w="1413"/>
        <w:gridCol w:w="1696"/>
        <w:gridCol w:w="2545"/>
        <w:gridCol w:w="2119"/>
        <w:gridCol w:w="1413"/>
        <w:gridCol w:w="990"/>
        <w:gridCol w:w="848"/>
        <w:gridCol w:w="26"/>
        <w:gridCol w:w="19"/>
        <w:gridCol w:w="662"/>
        <w:gridCol w:w="27"/>
        <w:gridCol w:w="20"/>
      </w:tblGrid>
      <w:tr w:rsidR="007D5339" w:rsidTr="007D5339">
        <w:trPr>
          <w:gridAfter w:val="2"/>
          <w:wAfter w:w="47" w:type="dxa"/>
          <w:trHeight w:val="37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5339" w:rsidRDefault="007D5339" w:rsidP="007D5339">
            <w:pPr>
              <w:snapToGrid w:val="0"/>
              <w:spacing w:line="245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  <w:p w:rsidR="007D5339" w:rsidRDefault="007D5339" w:rsidP="007D5339">
            <w:pPr>
              <w:snapToGrid w:val="0"/>
              <w:spacing w:line="245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5339" w:rsidRDefault="007D5339" w:rsidP="007D5339">
            <w:pPr>
              <w:snapToGrid w:val="0"/>
              <w:spacing w:line="245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Дата </w:t>
            </w:r>
          </w:p>
          <w:p w:rsidR="007D5339" w:rsidRDefault="007D5339" w:rsidP="007D5339">
            <w:pPr>
              <w:snapToGrid w:val="0"/>
              <w:spacing w:line="245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Тип</w:t>
            </w:r>
          </w:p>
          <w:p w:rsidR="007D5339" w:rsidRDefault="007D5339" w:rsidP="003430D5">
            <w:pPr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77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Характеристика деятельности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5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Оценивание  деятельности учащихся</w:t>
            </w:r>
          </w:p>
        </w:tc>
      </w:tr>
      <w:tr w:rsidR="007D5339" w:rsidTr="007D5339">
        <w:trPr>
          <w:gridAfter w:val="2"/>
          <w:wAfter w:w="47" w:type="dxa"/>
          <w:trHeight w:val="385"/>
        </w:trPr>
        <w:tc>
          <w:tcPr>
            <w:tcW w:w="64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8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8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14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личностные 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метапредметные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1555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</w:tr>
      <w:tr w:rsidR="007D5339" w:rsidTr="007D5339">
        <w:trPr>
          <w:gridAfter w:val="2"/>
          <w:wAfter w:w="47" w:type="dxa"/>
          <w:trHeight w:val="253"/>
        </w:trPr>
        <w:tc>
          <w:tcPr>
            <w:tcW w:w="64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88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847" w:type="dxa"/>
            <w:tcBorders>
              <w:left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8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141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</w:p>
        </w:tc>
        <w:tc>
          <w:tcPr>
            <w:tcW w:w="254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99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155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</w:tr>
      <w:tr w:rsidR="007D5339" w:rsidTr="007D5339">
        <w:trPr>
          <w:gridAfter w:val="2"/>
          <w:wAfter w:w="47" w:type="dxa"/>
          <w:trHeight w:val="1030"/>
        </w:trPr>
        <w:tc>
          <w:tcPr>
            <w:tcW w:w="6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88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</w:p>
        </w:tc>
        <w:tc>
          <w:tcPr>
            <w:tcW w:w="254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</w:p>
        </w:tc>
        <w:tc>
          <w:tcPr>
            <w:tcW w:w="21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</w:p>
        </w:tc>
        <w:tc>
          <w:tcPr>
            <w:tcW w:w="14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  <w:rPr>
                <w:b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самооценивание</w:t>
            </w:r>
            <w:proofErr w:type="spellEnd"/>
            <w:r>
              <w:rPr>
                <w:b/>
                <w:sz w:val="22"/>
                <w:szCs w:val="22"/>
              </w:rPr>
              <w:t xml:space="preserve"> учащегося</w:t>
            </w: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>оценивание учителя</w:t>
            </w:r>
          </w:p>
        </w:tc>
      </w:tr>
      <w:tr w:rsidR="007D5339" w:rsidTr="007D5339">
        <w:trPr>
          <w:gridAfter w:val="2"/>
          <w:wAfter w:w="47" w:type="dxa"/>
          <w:trHeight w:val="1085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Бактерии, их разнообразие, строение и жизнедеятельность.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19.01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Бактерии, особенности строения и жизнедеятельности. Формы бактерий. Разнообразие бактерий, их распространение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Познавательные УУД.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умение работать с </w:t>
            </w:r>
            <w:proofErr w:type="spellStart"/>
            <w:proofErr w:type="gramStart"/>
            <w:r>
              <w:rPr>
                <w:sz w:val="22"/>
                <w:szCs w:val="22"/>
              </w:rPr>
              <w:t>раз-личными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источниками информации, </w:t>
            </w:r>
            <w:proofErr w:type="spellStart"/>
            <w:r>
              <w:rPr>
                <w:sz w:val="22"/>
                <w:szCs w:val="22"/>
              </w:rPr>
              <w:t>преобра-зовывать</w:t>
            </w:r>
            <w:proofErr w:type="spellEnd"/>
            <w:r>
              <w:rPr>
                <w:sz w:val="22"/>
                <w:szCs w:val="22"/>
              </w:rPr>
              <w:t xml:space="preserve"> ее из одной формы в другую, выде</w:t>
            </w:r>
            <w:r>
              <w:rPr>
                <w:sz w:val="22"/>
                <w:szCs w:val="22"/>
              </w:rPr>
              <w:softHyphen/>
              <w:t xml:space="preserve">лять главное в тексте, структурировать </w:t>
            </w:r>
            <w:proofErr w:type="spellStart"/>
            <w:r>
              <w:rPr>
                <w:sz w:val="22"/>
                <w:szCs w:val="22"/>
              </w:rPr>
              <w:t>учеб-ный</w:t>
            </w:r>
            <w:proofErr w:type="spellEnd"/>
            <w:r>
              <w:rPr>
                <w:sz w:val="22"/>
                <w:szCs w:val="22"/>
              </w:rPr>
              <w:t xml:space="preserve"> материал. 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Личностные УУД</w:t>
            </w:r>
            <w:r>
              <w:rPr>
                <w:i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потребность в </w:t>
            </w:r>
            <w:proofErr w:type="spellStart"/>
            <w:proofErr w:type="gramStart"/>
            <w:r>
              <w:rPr>
                <w:sz w:val="22"/>
                <w:szCs w:val="22"/>
              </w:rPr>
              <w:t>справед-ливом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оценивании своей работы и работы одноклассников.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самоанализа.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proofErr w:type="gramStart"/>
            <w:r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умение строить эффек</w:t>
            </w:r>
            <w:r>
              <w:rPr>
                <w:sz w:val="22"/>
                <w:szCs w:val="22"/>
              </w:rPr>
              <w:softHyphen/>
              <w:t xml:space="preserve">тивное </w:t>
            </w:r>
            <w:proofErr w:type="spellStart"/>
            <w:r>
              <w:rPr>
                <w:sz w:val="22"/>
                <w:szCs w:val="22"/>
              </w:rPr>
              <w:t>взаимо-действие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одноклас-сниками</w:t>
            </w:r>
            <w:proofErr w:type="spellEnd"/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строение и основные процессы жизнедеятельности бактерий;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бактерий;</w:t>
            </w:r>
          </w:p>
          <w:p w:rsidR="007D5339" w:rsidRDefault="007D5339" w:rsidP="003430D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давать общую характеристику бактериям;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отличать бактерии от других живых организмов;</w:t>
            </w:r>
          </w:p>
          <w:p w:rsidR="007D5339" w:rsidRDefault="007D5339" w:rsidP="003430D5">
            <w:pPr>
              <w:spacing w:line="245" w:lineRule="atLeast"/>
            </w:pP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значение бактерий в процессах брожения, деятельность серо- и железобактерий;</w:t>
            </w:r>
          </w:p>
          <w:p w:rsidR="007D5339" w:rsidRDefault="007D5339" w:rsidP="003430D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выращи-вать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бакте-рии</w:t>
            </w:r>
            <w:proofErr w:type="spellEnd"/>
            <w:r>
              <w:rPr>
                <w:sz w:val="22"/>
                <w:szCs w:val="22"/>
              </w:rPr>
              <w:t xml:space="preserve">: </w:t>
            </w:r>
            <w:proofErr w:type="spellStart"/>
            <w:r>
              <w:rPr>
                <w:sz w:val="22"/>
                <w:szCs w:val="22"/>
              </w:rPr>
              <w:t>карто-фельную</w:t>
            </w:r>
            <w:proofErr w:type="spellEnd"/>
            <w:r>
              <w:rPr>
                <w:sz w:val="22"/>
                <w:szCs w:val="22"/>
              </w:rPr>
              <w:t xml:space="preserve"> и сенную палочку;</w:t>
            </w:r>
          </w:p>
          <w:p w:rsidR="007D5339" w:rsidRDefault="007D5339" w:rsidP="003430D5">
            <w:pPr>
              <w:snapToGrid w:val="0"/>
              <w:spacing w:line="245" w:lineRule="atLeast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Выделяют существенные признаки бактерий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7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</w:tr>
      <w:tr w:rsidR="007D5339" w:rsidTr="007D5339">
        <w:trPr>
          <w:gridAfter w:val="1"/>
          <w:wAfter w:w="20" w:type="dxa"/>
          <w:trHeight w:val="818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Роль бактерий в природе и жизни человека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26.01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Урок закрепления и совершенствования знаний и умений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>Роль бактерий в природе. Роль бактерий в хозяйственной деятельности человека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Представление о положительной и отрицательной роли бактерий в природе и жизни человека и умение защищать свой организм от негативного влияния болезнетворных бактерий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Познавательные УУД.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умение работать с </w:t>
            </w:r>
            <w:proofErr w:type="spellStart"/>
            <w:proofErr w:type="gramStart"/>
            <w:r>
              <w:rPr>
                <w:sz w:val="22"/>
                <w:szCs w:val="22"/>
              </w:rPr>
              <w:t>раз-личными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источниками информации, преобразовывать ее из одной формы в другую, выделять главное в тексте, структурировать учебный материал. 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Личностные УУД</w:t>
            </w:r>
            <w:r>
              <w:rPr>
                <w:i/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по</w:t>
            </w:r>
            <w:r>
              <w:rPr>
                <w:sz w:val="22"/>
                <w:szCs w:val="22"/>
              </w:rPr>
              <w:softHyphen/>
              <w:t xml:space="preserve">требность в </w:t>
            </w:r>
            <w:proofErr w:type="spellStart"/>
            <w:proofErr w:type="gramStart"/>
            <w:r>
              <w:rPr>
                <w:sz w:val="22"/>
                <w:szCs w:val="22"/>
              </w:rPr>
              <w:t>справед-ливом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оценивании своей работы и работы одноклассников.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самоанализа.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proofErr w:type="gramStart"/>
            <w:r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умение строить эффек</w:t>
            </w:r>
            <w:r>
              <w:rPr>
                <w:sz w:val="22"/>
                <w:szCs w:val="22"/>
              </w:rPr>
              <w:softHyphen/>
              <w:t xml:space="preserve">тивное </w:t>
            </w:r>
            <w:proofErr w:type="spellStart"/>
            <w:r>
              <w:rPr>
                <w:sz w:val="22"/>
                <w:szCs w:val="22"/>
              </w:rPr>
              <w:t>взамодей-ствие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одноклассни-ками</w:t>
            </w:r>
            <w:proofErr w:type="spellEnd"/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бактерий;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роль бактерий в </w:t>
            </w:r>
            <w:proofErr w:type="spellStart"/>
            <w:proofErr w:type="gramStart"/>
            <w:r>
              <w:rPr>
                <w:sz w:val="22"/>
                <w:szCs w:val="22"/>
              </w:rPr>
              <w:t>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природе и жизни человека.</w:t>
            </w:r>
          </w:p>
          <w:p w:rsidR="007D5339" w:rsidRDefault="007D5339" w:rsidP="003430D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- объяснять роль бактерий  в природе и жизни человека.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могут </w:t>
            </w:r>
            <w:proofErr w:type="spellStart"/>
            <w:proofErr w:type="gramStart"/>
            <w:r>
              <w:rPr>
                <w:b/>
                <w:i/>
                <w:sz w:val="22"/>
                <w:szCs w:val="22"/>
              </w:rPr>
              <w:t>уз-нать</w:t>
            </w:r>
            <w:proofErr w:type="spellEnd"/>
            <w:proofErr w:type="gramEnd"/>
            <w:r>
              <w:rPr>
                <w:b/>
                <w:i/>
                <w:sz w:val="22"/>
                <w:szCs w:val="22"/>
              </w:rPr>
              <w:t>: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значение бактерий в процессах брожения, деятельность серо- и железобактерий;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Определяют понятия «клубеньковые (азотфиксирующие) бактерии», «симбиоз», «болезнетворные бактерии», «эпидемия». Объясняют роль бактерий в природе и жизни человека</w:t>
            </w:r>
          </w:p>
        </w:tc>
        <w:tc>
          <w:tcPr>
            <w:tcW w:w="8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7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</w:tr>
      <w:tr w:rsidR="007D5339" w:rsidTr="007D5339">
        <w:trPr>
          <w:trHeight w:val="83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Грибы, их общая характеристика, строение и жизнедеятельность. Роль грибов в природе и жизни человека.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2.02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Урок формирования знаний</w:t>
            </w:r>
          </w:p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(познавательный проект)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Грибы, особенности строения и жизнедеятельности. Многообразие грибов. Роль грибов в природе и жизни человека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Познавательные УУД: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умение выделять </w:t>
            </w:r>
            <w:proofErr w:type="spellStart"/>
            <w:r>
              <w:rPr>
                <w:sz w:val="22"/>
                <w:szCs w:val="22"/>
              </w:rPr>
              <w:t>глав-ное</w:t>
            </w:r>
            <w:proofErr w:type="spellEnd"/>
            <w:r>
              <w:rPr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sz w:val="22"/>
                <w:szCs w:val="22"/>
              </w:rPr>
              <w:t>структури-ровать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учебный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мате-риал</w:t>
            </w:r>
            <w:proofErr w:type="spellEnd"/>
            <w:r>
              <w:rPr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sz w:val="22"/>
                <w:szCs w:val="22"/>
              </w:rPr>
              <w:t>форму-лировать</w:t>
            </w:r>
            <w:proofErr w:type="spellEnd"/>
            <w:r>
              <w:rPr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sz w:val="22"/>
                <w:szCs w:val="22"/>
              </w:rPr>
              <w:t>ра-ботать</w:t>
            </w:r>
            <w:proofErr w:type="spellEnd"/>
            <w:r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>
              <w:rPr>
                <w:sz w:val="22"/>
                <w:szCs w:val="22"/>
              </w:rPr>
              <w:t>инфор-мации</w:t>
            </w:r>
            <w:proofErr w:type="spellEnd"/>
            <w:r>
              <w:rPr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sz w:val="22"/>
                <w:szCs w:val="22"/>
              </w:rPr>
              <w:t>со-общения</w:t>
            </w:r>
            <w:proofErr w:type="spellEnd"/>
            <w:r>
              <w:rPr>
                <w:sz w:val="22"/>
                <w:szCs w:val="22"/>
              </w:rPr>
              <w:t xml:space="preserve"> и презента</w:t>
            </w:r>
            <w:r>
              <w:rPr>
                <w:sz w:val="22"/>
                <w:szCs w:val="22"/>
              </w:rPr>
              <w:softHyphen/>
              <w:t>ции, представлять ре</w:t>
            </w:r>
            <w:r>
              <w:rPr>
                <w:sz w:val="22"/>
                <w:szCs w:val="22"/>
              </w:rPr>
              <w:softHyphen/>
              <w:t xml:space="preserve">зультаты работы классу. 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Личностные УУД:</w:t>
            </w:r>
            <w:r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ур-овень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опасности </w:t>
            </w:r>
            <w:proofErr w:type="spellStart"/>
            <w:r>
              <w:rPr>
                <w:sz w:val="22"/>
                <w:szCs w:val="22"/>
              </w:rPr>
              <w:t>си-туации</w:t>
            </w:r>
            <w:proofErr w:type="spellEnd"/>
            <w:r>
              <w:rPr>
                <w:sz w:val="22"/>
                <w:szCs w:val="22"/>
              </w:rPr>
              <w:t xml:space="preserve"> для </w:t>
            </w:r>
            <w:r>
              <w:rPr>
                <w:sz w:val="22"/>
                <w:szCs w:val="22"/>
              </w:rPr>
              <w:lastRenderedPageBreak/>
              <w:t>здоровья, понимание важности сохранения здоровья.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</w:t>
            </w:r>
          </w:p>
          <w:p w:rsidR="007D5339" w:rsidRDefault="007D5339" w:rsidP="003430D5">
            <w:pPr>
              <w:spacing w:line="245" w:lineRule="atLeast"/>
            </w:pPr>
            <w:proofErr w:type="gramStart"/>
            <w:r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iCs/>
                <w:sz w:val="22"/>
                <w:szCs w:val="22"/>
                <w:u w:val="single"/>
              </w:rPr>
              <w:t xml:space="preserve"> УУД: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умение работать в составе творческих групп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7D5339" w:rsidRDefault="007D5339" w:rsidP="003430D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lastRenderedPageBreak/>
              <w:t>- давать общую характеристику грибам;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объяснять роль бактерий и грибов в природе и жизни человека.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</w:t>
            </w:r>
            <w:proofErr w:type="spellStart"/>
            <w:proofErr w:type="gramStart"/>
            <w:r>
              <w:rPr>
                <w:sz w:val="22"/>
                <w:szCs w:val="22"/>
              </w:rPr>
              <w:t>жизнеде-ятельность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грибов-хищников</w:t>
            </w:r>
          </w:p>
          <w:p w:rsidR="007D5339" w:rsidRDefault="007D5339" w:rsidP="003430D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- выявлять у грибов черты сходства с растениями и </w:t>
            </w:r>
            <w:r>
              <w:rPr>
                <w:sz w:val="22"/>
                <w:szCs w:val="22"/>
              </w:rPr>
              <w:lastRenderedPageBreak/>
              <w:t>животными.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lastRenderedPageBreak/>
              <w:t xml:space="preserve">Выделяют существенные признаки строения и жизнедеятельности грибов. Объясняют роль грибов в природе и жизни </w:t>
            </w:r>
            <w:r>
              <w:rPr>
                <w:sz w:val="22"/>
                <w:szCs w:val="22"/>
              </w:rPr>
              <w:lastRenderedPageBreak/>
              <w:t>человека</w:t>
            </w:r>
          </w:p>
        </w:tc>
        <w:tc>
          <w:tcPr>
            <w:tcW w:w="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</w:tr>
      <w:tr w:rsidR="007D5339" w:rsidTr="007D5339">
        <w:trPr>
          <w:trHeight w:val="842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Шляпочные грибы.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9.02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Съедобные и ядовитые грибы. Оказание первой помощи при отравлении ядовитыми грибами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П.р.№2 «Строение плодовых тел шляпочных грибов.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Понимание роли представителей царства Грибы в природе и жизни человека. Осознание необходимости оказания экстренной помощи при отравлении ядовитыми грибами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Познавательные УУД: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умение выделять </w:t>
            </w:r>
            <w:proofErr w:type="spellStart"/>
            <w:r>
              <w:rPr>
                <w:sz w:val="22"/>
                <w:szCs w:val="22"/>
              </w:rPr>
              <w:t>глав-ное</w:t>
            </w:r>
            <w:proofErr w:type="spellEnd"/>
            <w:r>
              <w:rPr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sz w:val="22"/>
                <w:szCs w:val="22"/>
              </w:rPr>
              <w:t>структури-ровать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учебный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мате-риал</w:t>
            </w:r>
            <w:proofErr w:type="spellEnd"/>
            <w:r>
              <w:rPr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sz w:val="22"/>
                <w:szCs w:val="22"/>
              </w:rPr>
              <w:t>форму-лировать</w:t>
            </w:r>
            <w:proofErr w:type="spellEnd"/>
            <w:r>
              <w:rPr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sz w:val="22"/>
                <w:szCs w:val="22"/>
              </w:rPr>
              <w:t>ра-ботать</w:t>
            </w:r>
            <w:proofErr w:type="spellEnd"/>
            <w:r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>
              <w:rPr>
                <w:sz w:val="22"/>
                <w:szCs w:val="22"/>
              </w:rPr>
              <w:t>инфор-мации</w:t>
            </w:r>
            <w:proofErr w:type="spellEnd"/>
            <w:r>
              <w:rPr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sz w:val="22"/>
                <w:szCs w:val="22"/>
              </w:rPr>
              <w:t>со-общения</w:t>
            </w:r>
            <w:proofErr w:type="spellEnd"/>
            <w:r>
              <w:rPr>
                <w:sz w:val="22"/>
                <w:szCs w:val="22"/>
              </w:rPr>
              <w:t xml:space="preserve"> и презента</w:t>
            </w:r>
            <w:r>
              <w:rPr>
                <w:sz w:val="22"/>
                <w:szCs w:val="22"/>
              </w:rPr>
              <w:softHyphen/>
              <w:t>ции, представлять ре</w:t>
            </w:r>
            <w:r>
              <w:rPr>
                <w:sz w:val="22"/>
                <w:szCs w:val="22"/>
              </w:rPr>
              <w:softHyphen/>
              <w:t xml:space="preserve">зультаты работы классу. </w:t>
            </w:r>
            <w:r>
              <w:rPr>
                <w:iCs/>
                <w:sz w:val="22"/>
                <w:szCs w:val="22"/>
                <w:u w:val="single"/>
              </w:rPr>
              <w:t>Личностные УУД:</w:t>
            </w:r>
            <w:r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уро-вень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опасности </w:t>
            </w:r>
            <w:proofErr w:type="spellStart"/>
            <w:r>
              <w:rPr>
                <w:sz w:val="22"/>
                <w:szCs w:val="22"/>
              </w:rPr>
              <w:t>ситуа-ции</w:t>
            </w:r>
            <w:proofErr w:type="spellEnd"/>
            <w:r>
              <w:rPr>
                <w:sz w:val="22"/>
                <w:szCs w:val="22"/>
              </w:rPr>
              <w:t xml:space="preserve"> для здоровья, </w:t>
            </w:r>
            <w:proofErr w:type="spellStart"/>
            <w:r>
              <w:rPr>
                <w:sz w:val="22"/>
                <w:szCs w:val="22"/>
              </w:rPr>
              <w:t>пони-мание</w:t>
            </w:r>
            <w:proofErr w:type="spellEnd"/>
            <w:r>
              <w:rPr>
                <w:sz w:val="22"/>
                <w:szCs w:val="22"/>
              </w:rPr>
              <w:t xml:space="preserve"> важности </w:t>
            </w:r>
            <w:proofErr w:type="spellStart"/>
            <w:r>
              <w:rPr>
                <w:sz w:val="22"/>
                <w:szCs w:val="22"/>
              </w:rPr>
              <w:t>сохра-нения</w:t>
            </w:r>
            <w:proofErr w:type="spellEnd"/>
            <w:r>
              <w:rPr>
                <w:sz w:val="22"/>
                <w:szCs w:val="22"/>
              </w:rPr>
              <w:t xml:space="preserve"> здоровья.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</w:t>
            </w:r>
          </w:p>
          <w:p w:rsidR="007D5339" w:rsidRDefault="007D5339" w:rsidP="003430D5">
            <w:pPr>
              <w:spacing w:line="245" w:lineRule="atLeast"/>
            </w:pPr>
            <w:proofErr w:type="gramStart"/>
            <w:r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iCs/>
                <w:sz w:val="22"/>
                <w:szCs w:val="22"/>
                <w:u w:val="single"/>
              </w:rPr>
              <w:t xml:space="preserve"> УУД: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умение работать в составе творческих групп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7D5339" w:rsidRDefault="007D5339" w:rsidP="003430D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давать общую характеристику грибам;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отличать съедобные грибы от </w:t>
            </w:r>
            <w:proofErr w:type="gramStart"/>
            <w:r>
              <w:rPr>
                <w:sz w:val="22"/>
                <w:szCs w:val="22"/>
              </w:rPr>
              <w:t>ядовитых</w:t>
            </w:r>
            <w:proofErr w:type="gramEnd"/>
            <w:r>
              <w:rPr>
                <w:sz w:val="22"/>
                <w:szCs w:val="22"/>
              </w:rPr>
              <w:t>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объяснять роль грибов в природе и жизни человека.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- выявлять у грибов черты сходства с растениями и животными.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Различают на живых объектах и таблицах съедобные и ядовитые грибы. Осваивают приёмы оказания первой помощи при отравлении ядовитыми грибами</w:t>
            </w:r>
          </w:p>
        </w:tc>
        <w:tc>
          <w:tcPr>
            <w:tcW w:w="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</w:tr>
      <w:tr w:rsidR="007D5339" w:rsidTr="007D5339">
        <w:trPr>
          <w:trHeight w:val="996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Плесневые грибы и дрожжи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16.02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Урок применения знаний на практике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Плесневые грибы и дрожжи. 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Л.р.№7 «Строение плесневого гриба </w:t>
            </w:r>
            <w:proofErr w:type="spellStart"/>
            <w:r>
              <w:rPr>
                <w:sz w:val="22"/>
                <w:szCs w:val="22"/>
              </w:rPr>
              <w:t>мукора</w:t>
            </w:r>
            <w:proofErr w:type="spellEnd"/>
            <w:r>
              <w:rPr>
                <w:sz w:val="22"/>
                <w:szCs w:val="22"/>
              </w:rPr>
              <w:t>. Строение дрожжей».</w:t>
            </w:r>
          </w:p>
          <w:p w:rsidR="007D5339" w:rsidRDefault="007D5339" w:rsidP="003430D5">
            <w:pPr>
              <w:widowControl w:val="0"/>
              <w:spacing w:line="245" w:lineRule="atLeast"/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Понимание роли представителей царства Грибы в природе и жизни человека.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Познавательные УУД: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умение выделять </w:t>
            </w:r>
            <w:proofErr w:type="spellStart"/>
            <w:r>
              <w:rPr>
                <w:sz w:val="22"/>
                <w:szCs w:val="22"/>
              </w:rPr>
              <w:t>глав-ное</w:t>
            </w:r>
            <w:proofErr w:type="spellEnd"/>
            <w:r>
              <w:rPr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sz w:val="22"/>
                <w:szCs w:val="22"/>
              </w:rPr>
              <w:t>структури-ровать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учебный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мате-риал</w:t>
            </w:r>
            <w:proofErr w:type="spellEnd"/>
            <w:r>
              <w:rPr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sz w:val="22"/>
                <w:szCs w:val="22"/>
              </w:rPr>
              <w:t>форму-лировать</w:t>
            </w:r>
            <w:proofErr w:type="spellEnd"/>
            <w:r>
              <w:rPr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sz w:val="22"/>
                <w:szCs w:val="22"/>
              </w:rPr>
              <w:t>ра-ботать</w:t>
            </w:r>
            <w:proofErr w:type="spellEnd"/>
            <w:r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>
              <w:rPr>
                <w:sz w:val="22"/>
                <w:szCs w:val="22"/>
              </w:rPr>
              <w:t>инфор-мации</w:t>
            </w:r>
            <w:proofErr w:type="spellEnd"/>
            <w:r>
              <w:rPr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sz w:val="22"/>
                <w:szCs w:val="22"/>
              </w:rPr>
              <w:t>со-общения</w:t>
            </w:r>
            <w:proofErr w:type="spellEnd"/>
            <w:r>
              <w:rPr>
                <w:sz w:val="22"/>
                <w:szCs w:val="22"/>
              </w:rPr>
              <w:t xml:space="preserve"> и презента</w:t>
            </w:r>
            <w:r>
              <w:rPr>
                <w:sz w:val="22"/>
                <w:szCs w:val="22"/>
              </w:rPr>
              <w:softHyphen/>
              <w:t>ции, представлять ре</w:t>
            </w:r>
            <w:r>
              <w:rPr>
                <w:sz w:val="22"/>
                <w:szCs w:val="22"/>
              </w:rPr>
              <w:softHyphen/>
              <w:t xml:space="preserve">зультаты работы классу. </w:t>
            </w:r>
            <w:r>
              <w:rPr>
                <w:iCs/>
                <w:sz w:val="22"/>
                <w:szCs w:val="22"/>
                <w:u w:val="single"/>
              </w:rPr>
              <w:t>Личностные УУД:</w:t>
            </w:r>
            <w:r>
              <w:rPr>
                <w:sz w:val="22"/>
                <w:szCs w:val="22"/>
              </w:rPr>
              <w:t xml:space="preserve"> умение оценивать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уро-вень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опасности </w:t>
            </w:r>
            <w:proofErr w:type="spellStart"/>
            <w:r>
              <w:rPr>
                <w:sz w:val="22"/>
                <w:szCs w:val="22"/>
              </w:rPr>
              <w:t>ситуа-ции</w:t>
            </w:r>
            <w:proofErr w:type="spellEnd"/>
            <w:r>
              <w:rPr>
                <w:sz w:val="22"/>
                <w:szCs w:val="22"/>
              </w:rPr>
              <w:t xml:space="preserve"> для здоровья, </w:t>
            </w:r>
            <w:proofErr w:type="spellStart"/>
            <w:r>
              <w:rPr>
                <w:sz w:val="22"/>
                <w:szCs w:val="22"/>
              </w:rPr>
              <w:t>пони-мание</w:t>
            </w:r>
            <w:proofErr w:type="spellEnd"/>
            <w:r>
              <w:rPr>
                <w:sz w:val="22"/>
                <w:szCs w:val="22"/>
              </w:rPr>
              <w:t xml:space="preserve"> важности </w:t>
            </w:r>
            <w:proofErr w:type="spellStart"/>
            <w:r>
              <w:rPr>
                <w:sz w:val="22"/>
                <w:szCs w:val="22"/>
              </w:rPr>
              <w:t>сохра-нения</w:t>
            </w:r>
            <w:proofErr w:type="spellEnd"/>
            <w:r>
              <w:rPr>
                <w:sz w:val="22"/>
                <w:szCs w:val="22"/>
              </w:rPr>
              <w:t xml:space="preserve"> здоровья.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н-авыков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</w:t>
            </w:r>
          </w:p>
          <w:p w:rsidR="007D5339" w:rsidRDefault="007D5339" w:rsidP="003430D5">
            <w:pPr>
              <w:spacing w:line="245" w:lineRule="atLeast"/>
            </w:pPr>
            <w:proofErr w:type="gramStart"/>
            <w:r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iCs/>
                <w:sz w:val="22"/>
                <w:szCs w:val="22"/>
                <w:u w:val="single"/>
              </w:rPr>
              <w:t xml:space="preserve"> УУД: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умение работать в составе творческих групп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7D5339" w:rsidRDefault="007D5339" w:rsidP="003430D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давать общую характеристику грибам;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объяснять роль грибов в природе и жизни человека.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Готовят микропрепараты и наблюдают под микроскопом строение </w:t>
            </w:r>
            <w:proofErr w:type="spellStart"/>
            <w:r>
              <w:rPr>
                <w:sz w:val="22"/>
                <w:szCs w:val="22"/>
              </w:rPr>
              <w:t>мукора</w:t>
            </w:r>
            <w:proofErr w:type="spellEnd"/>
            <w:r>
              <w:rPr>
                <w:sz w:val="22"/>
                <w:szCs w:val="22"/>
              </w:rPr>
              <w:t xml:space="preserve"> и дрожжей. Сравнивают </w:t>
            </w:r>
            <w:proofErr w:type="gramStart"/>
            <w:r>
              <w:rPr>
                <w:sz w:val="22"/>
                <w:szCs w:val="22"/>
              </w:rPr>
              <w:t>увиденное</w:t>
            </w:r>
            <w:proofErr w:type="gramEnd"/>
            <w:r>
              <w:rPr>
                <w:sz w:val="22"/>
                <w:szCs w:val="22"/>
              </w:rPr>
              <w:t xml:space="preserve"> под микроскопом с приведённым в учебнике изображением</w:t>
            </w:r>
          </w:p>
        </w:tc>
        <w:tc>
          <w:tcPr>
            <w:tcW w:w="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</w:tr>
      <w:tr w:rsidR="007D5339" w:rsidTr="007D5339">
        <w:trPr>
          <w:trHeight w:val="971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Грибы-паразиты</w:t>
            </w:r>
          </w:p>
          <w:p w:rsidR="007D5339" w:rsidRDefault="007D5339" w:rsidP="003430D5">
            <w:pPr>
              <w:spacing w:line="245" w:lineRule="atLeast"/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0B178B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21.02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Урок закрепления и совершенствования знаний и умений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>Грибы-паразиты. Роль грибов-паразитов в природе и жизни человека</w:t>
            </w:r>
          </w:p>
          <w:p w:rsidR="007D5339" w:rsidRDefault="007D5339" w:rsidP="003430D5">
            <w:pPr>
              <w:widowControl w:val="0"/>
              <w:snapToGrid w:val="0"/>
              <w:spacing w:line="245" w:lineRule="atLeast"/>
            </w:pPr>
            <w:r>
              <w:rPr>
                <w:i/>
                <w:iCs/>
                <w:sz w:val="22"/>
                <w:szCs w:val="22"/>
              </w:rPr>
              <w:t>Демонстрация</w:t>
            </w:r>
            <w:r>
              <w:rPr>
                <w:sz w:val="22"/>
                <w:szCs w:val="22"/>
              </w:rPr>
              <w:t xml:space="preserve"> </w:t>
            </w:r>
          </w:p>
          <w:p w:rsidR="007D5339" w:rsidRDefault="007D5339" w:rsidP="003430D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Муляжи плодовых тел грибов-паразитов, </w:t>
            </w:r>
            <w:r>
              <w:rPr>
                <w:sz w:val="22"/>
                <w:szCs w:val="22"/>
              </w:rPr>
              <w:lastRenderedPageBreak/>
              <w:t>натуральные объекты (трутовика, ржавчины, головни, спорыньи и др.)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lastRenderedPageBreak/>
              <w:t>Понимание роли представителей царства Грибы в природе и жизни человека.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Познавательные УУД: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умение выделять </w:t>
            </w:r>
            <w:proofErr w:type="spellStart"/>
            <w:r>
              <w:rPr>
                <w:sz w:val="22"/>
                <w:szCs w:val="22"/>
              </w:rPr>
              <w:t>глав-ное</w:t>
            </w:r>
            <w:proofErr w:type="spellEnd"/>
            <w:r>
              <w:rPr>
                <w:sz w:val="22"/>
                <w:szCs w:val="22"/>
              </w:rPr>
              <w:t xml:space="preserve"> в тексте, </w:t>
            </w:r>
            <w:proofErr w:type="spellStart"/>
            <w:r>
              <w:rPr>
                <w:sz w:val="22"/>
                <w:szCs w:val="22"/>
              </w:rPr>
              <w:t>структу-рировать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учебный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мате-риал</w:t>
            </w:r>
            <w:proofErr w:type="spellEnd"/>
            <w:r>
              <w:rPr>
                <w:sz w:val="22"/>
                <w:szCs w:val="22"/>
              </w:rPr>
              <w:t xml:space="preserve">, грамотно </w:t>
            </w:r>
            <w:proofErr w:type="spellStart"/>
            <w:r>
              <w:rPr>
                <w:sz w:val="22"/>
                <w:szCs w:val="22"/>
              </w:rPr>
              <w:t>форму-лировать</w:t>
            </w:r>
            <w:proofErr w:type="spellEnd"/>
            <w:r>
              <w:rPr>
                <w:sz w:val="22"/>
                <w:szCs w:val="22"/>
              </w:rPr>
              <w:t xml:space="preserve"> вопросы, </w:t>
            </w:r>
            <w:proofErr w:type="spellStart"/>
            <w:r>
              <w:rPr>
                <w:sz w:val="22"/>
                <w:szCs w:val="22"/>
              </w:rPr>
              <w:t>ра-ботать</w:t>
            </w:r>
            <w:proofErr w:type="spellEnd"/>
            <w:r>
              <w:rPr>
                <w:sz w:val="22"/>
                <w:szCs w:val="22"/>
              </w:rPr>
              <w:t xml:space="preserve"> с различными источниками </w:t>
            </w:r>
            <w:proofErr w:type="spellStart"/>
            <w:r>
              <w:rPr>
                <w:sz w:val="22"/>
                <w:szCs w:val="22"/>
              </w:rPr>
              <w:t>информа-ции</w:t>
            </w:r>
            <w:proofErr w:type="spellEnd"/>
            <w:r>
              <w:rPr>
                <w:sz w:val="22"/>
                <w:szCs w:val="22"/>
              </w:rPr>
              <w:t xml:space="preserve">, готовить </w:t>
            </w:r>
            <w:proofErr w:type="spellStart"/>
            <w:r>
              <w:rPr>
                <w:sz w:val="22"/>
                <w:szCs w:val="22"/>
              </w:rPr>
              <w:t>сообще-ния</w:t>
            </w:r>
            <w:proofErr w:type="spellEnd"/>
            <w:r>
              <w:rPr>
                <w:sz w:val="22"/>
                <w:szCs w:val="22"/>
              </w:rPr>
              <w:t xml:space="preserve"> и презента</w:t>
            </w:r>
            <w:r>
              <w:rPr>
                <w:sz w:val="22"/>
                <w:szCs w:val="22"/>
              </w:rPr>
              <w:softHyphen/>
              <w:t xml:space="preserve">ции, представлять </w:t>
            </w:r>
            <w:proofErr w:type="spellStart"/>
            <w:r>
              <w:rPr>
                <w:sz w:val="22"/>
                <w:szCs w:val="22"/>
              </w:rPr>
              <w:t>результа-ты</w:t>
            </w:r>
            <w:proofErr w:type="spellEnd"/>
            <w:r>
              <w:rPr>
                <w:sz w:val="22"/>
                <w:szCs w:val="22"/>
              </w:rPr>
              <w:t xml:space="preserve"> работы классу. </w:t>
            </w:r>
            <w:r>
              <w:rPr>
                <w:iCs/>
                <w:sz w:val="22"/>
                <w:szCs w:val="22"/>
                <w:u w:val="single"/>
              </w:rPr>
              <w:t>Личностные УУД: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умение оценивать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уро-вень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опасности </w:t>
            </w:r>
            <w:proofErr w:type="spellStart"/>
            <w:r>
              <w:rPr>
                <w:sz w:val="22"/>
                <w:szCs w:val="22"/>
              </w:rPr>
              <w:t>ситуа-ции</w:t>
            </w:r>
            <w:proofErr w:type="spellEnd"/>
            <w:r>
              <w:rPr>
                <w:sz w:val="22"/>
                <w:szCs w:val="22"/>
              </w:rPr>
              <w:t xml:space="preserve"> для здоровья, </w:t>
            </w:r>
            <w:proofErr w:type="spellStart"/>
            <w:r>
              <w:rPr>
                <w:sz w:val="22"/>
                <w:szCs w:val="22"/>
              </w:rPr>
              <w:t>пони-мание</w:t>
            </w:r>
            <w:proofErr w:type="spellEnd"/>
            <w:r>
              <w:rPr>
                <w:sz w:val="22"/>
                <w:szCs w:val="22"/>
              </w:rPr>
              <w:t xml:space="preserve"> важности </w:t>
            </w:r>
            <w:proofErr w:type="spellStart"/>
            <w:r>
              <w:rPr>
                <w:sz w:val="22"/>
                <w:szCs w:val="22"/>
              </w:rPr>
              <w:t>сохра-нения</w:t>
            </w:r>
            <w:proofErr w:type="spellEnd"/>
            <w:r>
              <w:rPr>
                <w:sz w:val="22"/>
                <w:szCs w:val="22"/>
              </w:rPr>
              <w:t xml:space="preserve"> здоровья.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самоанализа</w:t>
            </w:r>
          </w:p>
          <w:p w:rsidR="007D5339" w:rsidRDefault="007D5339" w:rsidP="003430D5">
            <w:pPr>
              <w:spacing w:line="245" w:lineRule="atLeast"/>
            </w:pPr>
            <w:proofErr w:type="gramStart"/>
            <w:r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iCs/>
                <w:sz w:val="22"/>
                <w:szCs w:val="22"/>
                <w:u w:val="single"/>
              </w:rPr>
              <w:t xml:space="preserve"> УУД: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умение работать в составе творческих групп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строение и основные процессы жизнедеятельности грибов;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грибов;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роль грибов в природе и жизни человека.</w:t>
            </w:r>
          </w:p>
          <w:p w:rsidR="007D5339" w:rsidRDefault="007D5339" w:rsidP="003430D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Учащиеся должны уметь: 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давать общую характеристику грибам;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отличать грибы от других живых организмов;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объяснять роль грибов в природе и жизни человека.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Определяют понятие «грибы-паразиты». Объясняют роль грибов-паразитов в природе и жизни </w:t>
            </w:r>
            <w:r>
              <w:rPr>
                <w:sz w:val="22"/>
                <w:szCs w:val="22"/>
              </w:rPr>
              <w:lastRenderedPageBreak/>
              <w:t>человека</w:t>
            </w:r>
          </w:p>
        </w:tc>
        <w:tc>
          <w:tcPr>
            <w:tcW w:w="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</w:tr>
      <w:tr w:rsidR="007D5339" w:rsidTr="007D5339">
        <w:trPr>
          <w:trHeight w:val="559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0B178B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2.03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both"/>
            </w:pPr>
            <w:r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widowControl w:val="0"/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Систематизация и обобщение понятий раздела. Контроль знаний и умений работать с микроскопом, готовить микропрепараты, отличать съедобные грибы </w:t>
            </w:r>
            <w:proofErr w:type="gramStart"/>
            <w:r>
              <w:rPr>
                <w:sz w:val="22"/>
                <w:szCs w:val="22"/>
              </w:rPr>
              <w:t>от</w:t>
            </w:r>
            <w:proofErr w:type="gramEnd"/>
            <w:r>
              <w:rPr>
                <w:sz w:val="22"/>
                <w:szCs w:val="22"/>
              </w:rPr>
              <w:t xml:space="preserve"> ядовитых, оказывать первую помощь при отравлении ядовитыми грибами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</w:pPr>
            <w:proofErr w:type="gramStart"/>
            <w:r>
              <w:rPr>
                <w:i/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соблюдать </w:t>
            </w:r>
            <w:proofErr w:type="spellStart"/>
            <w:r>
              <w:rPr>
                <w:sz w:val="22"/>
                <w:szCs w:val="22"/>
              </w:rPr>
              <w:t>дис-циплину</w:t>
            </w:r>
            <w:proofErr w:type="spellEnd"/>
            <w:r>
              <w:rPr>
                <w:sz w:val="22"/>
                <w:szCs w:val="22"/>
              </w:rPr>
              <w:t xml:space="preserve"> на уроке, </w:t>
            </w:r>
            <w:proofErr w:type="spellStart"/>
            <w:r>
              <w:rPr>
                <w:sz w:val="22"/>
                <w:szCs w:val="22"/>
              </w:rPr>
              <w:t>ува-жительно</w:t>
            </w:r>
            <w:proofErr w:type="spellEnd"/>
            <w:r>
              <w:rPr>
                <w:sz w:val="22"/>
                <w:szCs w:val="22"/>
              </w:rPr>
              <w:t xml:space="preserve"> относиться к учителю и </w:t>
            </w:r>
            <w:proofErr w:type="spellStart"/>
            <w:r>
              <w:rPr>
                <w:sz w:val="22"/>
                <w:szCs w:val="22"/>
              </w:rPr>
              <w:t>одноклас-сникам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строение и </w:t>
            </w:r>
            <w:proofErr w:type="spellStart"/>
            <w:proofErr w:type="gramStart"/>
            <w:r>
              <w:rPr>
                <w:sz w:val="22"/>
                <w:szCs w:val="22"/>
              </w:rPr>
              <w:t>ос-новные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процессы жизнедеятельности бактерий и грибов;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разнообразие и распространение бактерий и грибов;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>- роль бактерий и грибов в природе и жизни человека.</w:t>
            </w:r>
          </w:p>
          <w:p w:rsidR="007D5339" w:rsidRDefault="007D5339" w:rsidP="003430D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давать </w:t>
            </w:r>
            <w:proofErr w:type="gramStart"/>
            <w:r>
              <w:rPr>
                <w:sz w:val="22"/>
                <w:szCs w:val="22"/>
              </w:rPr>
              <w:t>общую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ха-рактеристику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бак-териям</w:t>
            </w:r>
            <w:proofErr w:type="spellEnd"/>
            <w:r>
              <w:rPr>
                <w:sz w:val="22"/>
                <w:szCs w:val="22"/>
              </w:rPr>
              <w:t xml:space="preserve"> и грибам;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отличать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бакте-рии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грибы от других живых организмов;</w:t>
            </w:r>
          </w:p>
          <w:p w:rsidR="007D5339" w:rsidRDefault="007D5339" w:rsidP="003430D5">
            <w:pPr>
              <w:spacing w:line="245" w:lineRule="atLeast"/>
            </w:pPr>
            <w:r>
              <w:rPr>
                <w:sz w:val="22"/>
                <w:szCs w:val="22"/>
              </w:rPr>
              <w:t xml:space="preserve">- отличать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съедоб-ные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грибы от </w:t>
            </w:r>
            <w:proofErr w:type="spellStart"/>
            <w:r>
              <w:rPr>
                <w:sz w:val="22"/>
                <w:szCs w:val="22"/>
              </w:rPr>
              <w:t>ядо-витых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 xml:space="preserve">- объяснять роль бактерий и грибов в </w:t>
            </w:r>
            <w:r>
              <w:rPr>
                <w:sz w:val="22"/>
                <w:szCs w:val="22"/>
              </w:rPr>
              <w:lastRenderedPageBreak/>
              <w:t>природе и жизни человека.</w:t>
            </w:r>
          </w:p>
        </w:tc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7D5339" w:rsidRDefault="007D5339" w:rsidP="003430D5">
            <w:pPr>
              <w:spacing w:line="245" w:lineRule="atLeast"/>
              <w:rPr>
                <w:rFonts w:eastAsia="MS Mincho"/>
              </w:rPr>
            </w:pPr>
            <w:r>
              <w:rPr>
                <w:sz w:val="22"/>
                <w:szCs w:val="22"/>
              </w:rPr>
              <w:t>- значение бактерий в процессах брожения, деятельность серо- и железобактерий;</w:t>
            </w:r>
            <w:r>
              <w:rPr>
                <w:rFonts w:eastAsia="MS Mincho"/>
                <w:sz w:val="22"/>
                <w:szCs w:val="22"/>
              </w:rPr>
              <w:t xml:space="preserve"> </w:t>
            </w:r>
          </w:p>
          <w:p w:rsidR="007D5339" w:rsidRDefault="007D5339" w:rsidP="003430D5">
            <w:pPr>
              <w:spacing w:line="245" w:lineRule="atLeast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7D5339" w:rsidRDefault="007D5339" w:rsidP="003430D5">
            <w:pPr>
              <w:snapToGrid w:val="0"/>
              <w:spacing w:line="245" w:lineRule="atLeast"/>
            </w:pPr>
            <w:r>
              <w:rPr>
                <w:sz w:val="22"/>
                <w:szCs w:val="22"/>
              </w:rPr>
              <w:t>- выявлять у грибов черты сходства с растениями и животными.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pStyle w:val="210"/>
              <w:snapToGrid w:val="0"/>
              <w:spacing w:after="0" w:line="245" w:lineRule="atLeast"/>
              <w:ind w:left="0"/>
              <w:jc w:val="both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Работают с учебником, рабочей тетрадью и дидактическими материалами. Заполняют таблицы. Демонстрируют умение готовить микропрепараты и работать с микроскопом. Готовят </w:t>
            </w:r>
            <w:r>
              <w:rPr>
                <w:sz w:val="22"/>
                <w:szCs w:val="22"/>
              </w:rPr>
              <w:lastRenderedPageBreak/>
              <w:t>сообщение «Многообразие грибов и их значение в природе и жизни человека» (на основе обобщения материала учебника и дополнительной литературы)</w:t>
            </w:r>
          </w:p>
        </w:tc>
        <w:tc>
          <w:tcPr>
            <w:tcW w:w="8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5339" w:rsidRDefault="007D5339" w:rsidP="003430D5">
            <w:pPr>
              <w:snapToGrid w:val="0"/>
              <w:spacing w:line="245" w:lineRule="atLeast"/>
              <w:jc w:val="center"/>
            </w:pPr>
          </w:p>
        </w:tc>
      </w:tr>
    </w:tbl>
    <w:p w:rsidR="008F6844" w:rsidRDefault="008F6844" w:rsidP="008F6844">
      <w:pPr>
        <w:ind w:left="360"/>
        <w:rPr>
          <w:sz w:val="22"/>
          <w:szCs w:val="22"/>
        </w:rPr>
      </w:pPr>
    </w:p>
    <w:p w:rsidR="008F6844" w:rsidRDefault="008F6844" w:rsidP="008F6844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Царство Растения (10 часов)</w:t>
      </w:r>
    </w:p>
    <w:p w:rsidR="008F6844" w:rsidRDefault="008F6844" w:rsidP="008F6844">
      <w:pPr>
        <w:rPr>
          <w:b/>
          <w:sz w:val="22"/>
          <w:szCs w:val="22"/>
        </w:rPr>
      </w:pPr>
      <w:r>
        <w:rPr>
          <w:b/>
          <w:sz w:val="22"/>
          <w:szCs w:val="22"/>
        </w:rPr>
        <w:t>1. Личностные результаты:</w:t>
      </w:r>
    </w:p>
    <w:p w:rsidR="008F6844" w:rsidRDefault="008F6844" w:rsidP="008F6844">
      <w:pPr>
        <w:overflowPunct w:val="0"/>
        <w:autoSpaceDE w:val="0"/>
        <w:jc w:val="both"/>
        <w:textAlignment w:val="baseline"/>
        <w:rPr>
          <w:iCs/>
          <w:sz w:val="22"/>
          <w:szCs w:val="22"/>
        </w:rPr>
      </w:pPr>
      <w:r>
        <w:rPr>
          <w:i/>
          <w:iCs/>
          <w:sz w:val="22"/>
          <w:szCs w:val="22"/>
        </w:rPr>
        <w:t>Учащиеся должны</w:t>
      </w:r>
      <w:r>
        <w:rPr>
          <w:iCs/>
          <w:sz w:val="22"/>
          <w:szCs w:val="22"/>
        </w:rPr>
        <w:t>: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испытывать чувство гордости за российскую биологическую науку;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знать правила поведения в природе;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понимать основные факторы, определяющие взаимоотношения человека и природы;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уметь реализовывать теоретические познания на практике;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понимать социальную значимость и содержание профессий, связанных с биологией;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испытывать любовь к природе;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признавать право каждого на собственное мнение;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проявлять готовность к самостоятельным поступкам и действиям на благо природы;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— уметь отстаивать свою точку зрения; 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критично относиться к своим поступкам, нести ответственность за последствия;</w:t>
      </w:r>
    </w:p>
    <w:p w:rsidR="008F6844" w:rsidRDefault="008F6844" w:rsidP="008F6844">
      <w:pPr>
        <w:jc w:val="both"/>
        <w:rPr>
          <w:sz w:val="22"/>
          <w:szCs w:val="22"/>
        </w:rPr>
      </w:pPr>
      <w:r>
        <w:rPr>
          <w:sz w:val="22"/>
          <w:szCs w:val="22"/>
        </w:rPr>
        <w:t>— уметь слушать и слышать другое мнение.</w:t>
      </w:r>
    </w:p>
    <w:p w:rsidR="008F6844" w:rsidRDefault="008F6844" w:rsidP="008F684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proofErr w:type="spellStart"/>
      <w:r>
        <w:rPr>
          <w:b/>
          <w:sz w:val="22"/>
          <w:szCs w:val="22"/>
        </w:rPr>
        <w:t>Метапредметные</w:t>
      </w:r>
      <w:proofErr w:type="spellEnd"/>
      <w:r>
        <w:rPr>
          <w:b/>
          <w:sz w:val="22"/>
          <w:szCs w:val="22"/>
        </w:rPr>
        <w:t xml:space="preserve"> результаты</w:t>
      </w:r>
    </w:p>
    <w:p w:rsidR="008F6844" w:rsidRDefault="008F6844" w:rsidP="008F6844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Учащиеся должны уметь: </w:t>
      </w:r>
    </w:p>
    <w:p w:rsidR="008F6844" w:rsidRDefault="008F6844" w:rsidP="008F6844">
      <w:pPr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— выполнять лабораторные работы под руководством учителя;</w:t>
      </w:r>
    </w:p>
    <w:p w:rsidR="008F6844" w:rsidRDefault="008F6844" w:rsidP="008F6844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— сравнивать представителей разных групп растений, делать выводы на основе сравнения;</w:t>
      </w:r>
    </w:p>
    <w:p w:rsidR="008F6844" w:rsidRDefault="008F6844" w:rsidP="008F6844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— оценивать с эстетической точки зрения представителей растительного мира;</w:t>
      </w:r>
    </w:p>
    <w:p w:rsidR="008F6844" w:rsidRDefault="008F6844" w:rsidP="008F6844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— находить информацию о растениях в научно-популярной литературе, биологических словарях и справочниках, анализировать и оценивать её, переводить из одной формы в другую.</w:t>
      </w:r>
    </w:p>
    <w:tbl>
      <w:tblPr>
        <w:tblW w:w="0" w:type="auto"/>
        <w:tblInd w:w="119" w:type="dxa"/>
        <w:tblLayout w:type="fixed"/>
        <w:tblLook w:val="0000"/>
      </w:tblPr>
      <w:tblGrid>
        <w:gridCol w:w="8743"/>
        <w:gridCol w:w="6368"/>
      </w:tblGrid>
      <w:tr w:rsidR="008F6844" w:rsidTr="003430D5">
        <w:tc>
          <w:tcPr>
            <w:tcW w:w="15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3. Предметные результаты:</w:t>
            </w:r>
          </w:p>
        </w:tc>
      </w:tr>
      <w:tr w:rsidR="008F6844" w:rsidTr="003430D5"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Обучающийся научится: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jc w:val="center"/>
            </w:pPr>
            <w:proofErr w:type="gramStart"/>
            <w:r>
              <w:rPr>
                <w:b/>
                <w:sz w:val="22"/>
                <w:szCs w:val="22"/>
              </w:rPr>
              <w:t>Обучающийся</w:t>
            </w:r>
            <w:proofErr w:type="gramEnd"/>
            <w:r>
              <w:rPr>
                <w:b/>
                <w:sz w:val="22"/>
                <w:szCs w:val="22"/>
              </w:rPr>
              <w:t xml:space="preserve"> получит возможность научиться: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F6844" w:rsidTr="003430D5">
        <w:tc>
          <w:tcPr>
            <w:tcW w:w="8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8F6844" w:rsidRDefault="008F6844" w:rsidP="003430D5">
            <w:r>
              <w:rPr>
                <w:sz w:val="22"/>
                <w:szCs w:val="22"/>
              </w:rPr>
              <w:t>— основные методы изучения растений;</w:t>
            </w:r>
          </w:p>
          <w:p w:rsidR="008F6844" w:rsidRDefault="008F6844" w:rsidP="003430D5">
            <w:proofErr w:type="gramStart"/>
            <w:r>
              <w:rPr>
                <w:sz w:val="22"/>
                <w:szCs w:val="22"/>
              </w:rPr>
              <w:t>—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8F6844" w:rsidRDefault="008F6844" w:rsidP="003430D5">
            <w:r>
              <w:rPr>
                <w:sz w:val="22"/>
                <w:szCs w:val="22"/>
              </w:rPr>
              <w:t>— особенности строения и жизнедеятельности лишайников;</w:t>
            </w:r>
          </w:p>
          <w:p w:rsidR="008F6844" w:rsidRDefault="008F6844" w:rsidP="003430D5">
            <w:r>
              <w:rPr>
                <w:sz w:val="22"/>
                <w:szCs w:val="22"/>
              </w:rPr>
              <w:t>— роль растений в биосфере и жизни человека;</w:t>
            </w:r>
          </w:p>
          <w:p w:rsidR="008F6844" w:rsidRDefault="008F6844" w:rsidP="003430D5">
            <w:r>
              <w:rPr>
                <w:sz w:val="22"/>
                <w:szCs w:val="22"/>
              </w:rPr>
              <w:t>— происхождение растений и основные этапы развития растительного мира.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8F6844" w:rsidRDefault="008F6844" w:rsidP="003430D5">
            <w:r>
              <w:rPr>
                <w:sz w:val="22"/>
                <w:szCs w:val="22"/>
              </w:rPr>
              <w:t>— давать общую характеристику растительного царства;</w:t>
            </w:r>
          </w:p>
          <w:p w:rsidR="008F6844" w:rsidRDefault="008F6844" w:rsidP="003430D5">
            <w:r>
              <w:rPr>
                <w:sz w:val="22"/>
                <w:szCs w:val="22"/>
              </w:rPr>
              <w:t>— объяснять роль растений биосфере;</w:t>
            </w:r>
          </w:p>
          <w:p w:rsidR="008F6844" w:rsidRDefault="008F6844" w:rsidP="003430D5">
            <w:proofErr w:type="gramStart"/>
            <w:r>
              <w:rPr>
                <w:sz w:val="22"/>
                <w:szCs w:val="22"/>
              </w:rPr>
              <w:t>—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  <w:p w:rsidR="008F6844" w:rsidRDefault="008F6844" w:rsidP="003430D5">
            <w:r>
              <w:rPr>
                <w:sz w:val="22"/>
                <w:szCs w:val="22"/>
              </w:rPr>
              <w:t>— объяснять происхождение растений и основные этапы развития растительного мира.</w:t>
            </w:r>
          </w:p>
        </w:tc>
        <w:tc>
          <w:tcPr>
            <w:tcW w:w="6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6844" w:rsidRDefault="008F6844" w:rsidP="003430D5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половое и бесполое размножение водорослей, 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жизненные циклы мхов и папоротников, 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древовидные папоротники, 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жизненный цикл сосны, 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</w:t>
            </w:r>
            <w:proofErr w:type="gramStart"/>
            <w:r>
              <w:rPr>
                <w:sz w:val="22"/>
                <w:szCs w:val="22"/>
              </w:rPr>
              <w:t>покрытосеменные</w:t>
            </w:r>
            <w:proofErr w:type="gramEnd"/>
            <w:r>
              <w:rPr>
                <w:sz w:val="22"/>
                <w:szCs w:val="22"/>
              </w:rPr>
              <w:t xml:space="preserve"> – господствующая группа растений,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редкие и охраняемые растения Омской области</w:t>
            </w:r>
          </w:p>
          <w:p w:rsidR="008F6844" w:rsidRDefault="008F6844" w:rsidP="003430D5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8F6844" w:rsidRDefault="008F6844" w:rsidP="003430D5">
            <w:r>
              <w:rPr>
                <w:sz w:val="22"/>
                <w:szCs w:val="22"/>
              </w:rPr>
              <w:t xml:space="preserve">- уметь выявлять усложнения растений в связи с освоением ими суши, </w:t>
            </w:r>
          </w:p>
          <w:p w:rsidR="008F6844" w:rsidRDefault="008F6844" w:rsidP="003430D5">
            <w:r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8F6844" w:rsidRDefault="008F6844" w:rsidP="003430D5">
            <w:r>
              <w:rPr>
                <w:sz w:val="22"/>
                <w:szCs w:val="22"/>
              </w:rPr>
              <w:t>- различать лекарственные и ядовитые растения.</w:t>
            </w:r>
          </w:p>
        </w:tc>
      </w:tr>
    </w:tbl>
    <w:p w:rsidR="008F6844" w:rsidRDefault="008F6844" w:rsidP="008F6844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54"/>
        <w:tblW w:w="151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0"/>
        <w:gridCol w:w="939"/>
        <w:gridCol w:w="709"/>
        <w:gridCol w:w="726"/>
        <w:gridCol w:w="975"/>
        <w:gridCol w:w="1701"/>
        <w:gridCol w:w="1134"/>
        <w:gridCol w:w="2380"/>
        <w:gridCol w:w="1568"/>
        <w:gridCol w:w="1357"/>
        <w:gridCol w:w="1507"/>
        <w:gridCol w:w="1007"/>
        <w:gridCol w:w="913"/>
        <w:gridCol w:w="30"/>
        <w:gridCol w:w="30"/>
      </w:tblGrid>
      <w:tr w:rsidR="00505D2F" w:rsidTr="00A46B2C">
        <w:trPr>
          <w:gridAfter w:val="2"/>
          <w:wAfter w:w="60" w:type="dxa"/>
          <w:cantSplit/>
          <w:trHeight w:val="1134"/>
        </w:trPr>
        <w:tc>
          <w:tcPr>
            <w:tcW w:w="2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9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tbRl"/>
          </w:tcPr>
          <w:p w:rsidR="00AB371E" w:rsidRDefault="00AB371E" w:rsidP="00A46B2C">
            <w:pPr>
              <w:snapToGrid w:val="0"/>
              <w:ind w:left="113" w:right="113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"/>
          </w:tcPr>
          <w:p w:rsidR="00AB371E" w:rsidRDefault="00AB371E" w:rsidP="00A46B2C">
            <w:pPr>
              <w:snapToGrid w:val="0"/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  <w:p w:rsidR="00AB371E" w:rsidRDefault="00AB371E" w:rsidP="00A46B2C">
            <w:pPr>
              <w:snapToGrid w:val="0"/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"/>
          </w:tcPr>
          <w:p w:rsidR="00AB371E" w:rsidRDefault="00AB371E" w:rsidP="00A46B2C">
            <w:pPr>
              <w:snapToGrid w:val="0"/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  <w:p w:rsidR="00AB371E" w:rsidRDefault="00AB371E" w:rsidP="00A46B2C">
            <w:pPr>
              <w:snapToGrid w:val="0"/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>факт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tbRl"/>
          </w:tcPr>
          <w:p w:rsidR="00AB371E" w:rsidRDefault="00AB371E" w:rsidP="00A46B2C">
            <w:pPr>
              <w:snapToGrid w:val="0"/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>Тип</w:t>
            </w:r>
          </w:p>
          <w:p w:rsidR="00AB371E" w:rsidRDefault="00AB371E" w:rsidP="00A46B2C">
            <w:pPr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>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tbRl"/>
          </w:tcPr>
          <w:p w:rsidR="00AB371E" w:rsidRDefault="00AB371E" w:rsidP="00A46B2C">
            <w:pPr>
              <w:snapToGrid w:val="0"/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64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Планируемые результаты</w:t>
            </w:r>
          </w:p>
        </w:tc>
        <w:tc>
          <w:tcPr>
            <w:tcW w:w="150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extDirection w:val="tbRl"/>
          </w:tcPr>
          <w:p w:rsidR="00AB371E" w:rsidRDefault="00AB371E" w:rsidP="00A46B2C">
            <w:pPr>
              <w:snapToGrid w:val="0"/>
              <w:ind w:left="113" w:right="113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Характеристика деятельности </w:t>
            </w:r>
            <w:proofErr w:type="gramStart"/>
            <w:r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Оценивание  деятельности учащихся</w:t>
            </w:r>
          </w:p>
        </w:tc>
      </w:tr>
      <w:tr w:rsidR="00AB371E" w:rsidTr="00A46B2C">
        <w:trPr>
          <w:gridAfter w:val="2"/>
          <w:wAfter w:w="60" w:type="dxa"/>
          <w:trHeight w:val="251"/>
        </w:trPr>
        <w:tc>
          <w:tcPr>
            <w:tcW w:w="2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726" w:type="dxa"/>
            <w:tcBorders>
              <w:left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личностные</w:t>
            </w:r>
          </w:p>
          <w:p w:rsidR="00AB371E" w:rsidRDefault="00AB371E" w:rsidP="00AB371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38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AB371E" w:rsidRDefault="00AB371E" w:rsidP="00AB371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предметные</w:t>
            </w:r>
          </w:p>
        </w:tc>
        <w:tc>
          <w:tcPr>
            <w:tcW w:w="15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92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505D2F" w:rsidTr="00A46B2C">
        <w:trPr>
          <w:gridAfter w:val="2"/>
          <w:wAfter w:w="60" w:type="dxa"/>
          <w:trHeight w:val="78"/>
        </w:trPr>
        <w:tc>
          <w:tcPr>
            <w:tcW w:w="20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3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726" w:type="dxa"/>
            <w:tcBorders>
              <w:left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7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38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ученик </w:t>
            </w:r>
          </w:p>
          <w:p w:rsidR="00AB371E" w:rsidRDefault="00AB371E" w:rsidP="00AB371E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научится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150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92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505D2F" w:rsidTr="00A46B2C">
        <w:trPr>
          <w:gridAfter w:val="2"/>
          <w:wAfter w:w="60" w:type="dxa"/>
          <w:trHeight w:val="698"/>
        </w:trPr>
        <w:tc>
          <w:tcPr>
            <w:tcW w:w="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3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50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>Само</w:t>
            </w:r>
          </w:p>
          <w:p w:rsidR="00AB371E" w:rsidRDefault="00AB371E" w:rsidP="00AB371E">
            <w:pPr>
              <w:snapToGrid w:val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оценивание </w:t>
            </w:r>
          </w:p>
          <w:p w:rsidR="00AB371E" w:rsidRDefault="00AB371E" w:rsidP="00AB371E">
            <w:pPr>
              <w:snapToGrid w:val="0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учаще</w:t>
            </w:r>
            <w:proofErr w:type="spellEnd"/>
          </w:p>
          <w:p w:rsidR="00AB371E" w:rsidRDefault="00AB371E" w:rsidP="00AB371E">
            <w:pPr>
              <w:snapToGrid w:val="0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гося</w:t>
            </w:r>
            <w:proofErr w:type="spellEnd"/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</w:p>
          <w:p w:rsidR="00AB371E" w:rsidRDefault="00AB371E" w:rsidP="00AB371E">
            <w:pPr>
              <w:snapToGrid w:val="0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ценивание</w:t>
            </w:r>
            <w:proofErr w:type="spellEnd"/>
            <w:r>
              <w:rPr>
                <w:b/>
                <w:sz w:val="22"/>
                <w:szCs w:val="22"/>
              </w:rPr>
              <w:t xml:space="preserve"> учителя</w:t>
            </w:r>
          </w:p>
        </w:tc>
      </w:tr>
      <w:tr w:rsidR="00505D2F" w:rsidTr="00A46B2C">
        <w:trPr>
          <w:gridAfter w:val="2"/>
          <w:wAfter w:w="60" w:type="dxa"/>
          <w:trHeight w:val="1085"/>
        </w:trPr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Ботаника — наука о растениях</w:t>
            </w:r>
          </w:p>
          <w:p w:rsidR="00AB371E" w:rsidRDefault="00AB371E" w:rsidP="00AB371E">
            <w:r>
              <w:rPr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lastRenderedPageBreak/>
              <w:t>10.03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widowControl w:val="0"/>
              <w:snapToGrid w:val="0"/>
            </w:pPr>
            <w:r>
              <w:rPr>
                <w:sz w:val="22"/>
                <w:szCs w:val="22"/>
              </w:rPr>
              <w:t xml:space="preserve">Общая характеристика растительного царства. Многообразие </w:t>
            </w:r>
            <w:r>
              <w:rPr>
                <w:sz w:val="22"/>
                <w:szCs w:val="22"/>
              </w:rPr>
              <w:lastRenderedPageBreak/>
              <w:t>растений, их связь со средой обитания. Роль растений в биосфере. Охрана растений.</w:t>
            </w:r>
          </w:p>
          <w:p w:rsidR="00AB371E" w:rsidRDefault="00AB371E" w:rsidP="00AB371E">
            <w:pPr>
              <w:widowControl w:val="0"/>
            </w:pPr>
            <w:r>
              <w:rPr>
                <w:i/>
                <w:iCs/>
                <w:sz w:val="22"/>
                <w:szCs w:val="22"/>
              </w:rPr>
              <w:t>Демонстрация</w:t>
            </w:r>
            <w:r>
              <w:rPr>
                <w:sz w:val="22"/>
                <w:szCs w:val="22"/>
              </w:rPr>
              <w:t xml:space="preserve"> </w:t>
            </w:r>
          </w:p>
          <w:p w:rsidR="00AB371E" w:rsidRDefault="00AB371E" w:rsidP="00AB371E">
            <w:pPr>
              <w:widowControl w:val="0"/>
            </w:pPr>
            <w:r>
              <w:rPr>
                <w:sz w:val="22"/>
                <w:szCs w:val="22"/>
              </w:rPr>
              <w:t>Гербарные экземпляры растений. Таблицы, видеоматериалы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>Осознание важности растений в природе и жизни че</w:t>
            </w:r>
            <w:r>
              <w:rPr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lastRenderedPageBreak/>
              <w:t>ловека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iCs/>
                <w:sz w:val="22"/>
                <w:szCs w:val="22"/>
                <w:u w:val="single"/>
              </w:rPr>
              <w:lastRenderedPageBreak/>
              <w:t>Познавательные УУД</w:t>
            </w:r>
            <w:r>
              <w:rPr>
                <w:i/>
                <w:sz w:val="22"/>
                <w:szCs w:val="22"/>
                <w:u w:val="single"/>
              </w:rPr>
              <w:t xml:space="preserve">: </w:t>
            </w:r>
            <w:r>
              <w:rPr>
                <w:sz w:val="22"/>
                <w:szCs w:val="22"/>
              </w:rPr>
              <w:t xml:space="preserve">умение выделять главное в тексте, структурировать учебный материал, </w:t>
            </w:r>
            <w:r>
              <w:rPr>
                <w:sz w:val="22"/>
                <w:szCs w:val="22"/>
              </w:rPr>
              <w:lastRenderedPageBreak/>
              <w:t xml:space="preserve">давать определения понятиям, работать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различными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источ-никами</w:t>
            </w:r>
            <w:proofErr w:type="spellEnd"/>
            <w:r>
              <w:rPr>
                <w:sz w:val="22"/>
                <w:szCs w:val="22"/>
              </w:rPr>
              <w:t xml:space="preserve"> информации, пре</w:t>
            </w:r>
            <w:r>
              <w:rPr>
                <w:sz w:val="22"/>
                <w:szCs w:val="22"/>
              </w:rPr>
              <w:softHyphen/>
              <w:t xml:space="preserve">образовывать ее из одной формы в другую, готовить </w:t>
            </w:r>
            <w:proofErr w:type="spellStart"/>
            <w:r>
              <w:rPr>
                <w:sz w:val="22"/>
                <w:szCs w:val="22"/>
              </w:rPr>
              <w:t>со-общения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презента-ции</w:t>
            </w:r>
            <w:proofErr w:type="spellEnd"/>
            <w:r>
              <w:rPr>
                <w:sz w:val="22"/>
                <w:szCs w:val="22"/>
              </w:rPr>
              <w:t>, представлять результаты работы классу.</w:t>
            </w:r>
          </w:p>
          <w:p w:rsidR="00AB371E" w:rsidRDefault="00AB371E" w:rsidP="00AB371E">
            <w:r>
              <w:rPr>
                <w:iCs/>
                <w:sz w:val="22"/>
                <w:szCs w:val="22"/>
                <w:u w:val="single"/>
              </w:rPr>
              <w:t>Личностные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потребность в </w:t>
            </w:r>
            <w:proofErr w:type="spellStart"/>
            <w:proofErr w:type="gramStart"/>
            <w:r>
              <w:rPr>
                <w:sz w:val="22"/>
                <w:szCs w:val="22"/>
              </w:rPr>
              <w:t>спра-ведли</w:t>
            </w:r>
            <w:r>
              <w:rPr>
                <w:sz w:val="22"/>
                <w:szCs w:val="22"/>
              </w:rPr>
              <w:softHyphen/>
              <w:t>вом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оценива-нии</w:t>
            </w:r>
            <w:proofErr w:type="spellEnd"/>
            <w:r>
              <w:rPr>
                <w:sz w:val="22"/>
                <w:szCs w:val="22"/>
              </w:rPr>
              <w:t xml:space="preserve"> своей работы и работы </w:t>
            </w:r>
            <w:proofErr w:type="spellStart"/>
            <w:r>
              <w:rPr>
                <w:sz w:val="22"/>
                <w:szCs w:val="22"/>
              </w:rPr>
              <w:t>одноклассни-ков</w:t>
            </w:r>
            <w:proofErr w:type="spellEnd"/>
            <w:r>
              <w:rPr>
                <w:sz w:val="22"/>
                <w:szCs w:val="22"/>
              </w:rPr>
              <w:t>. Эстетичес</w:t>
            </w:r>
            <w:r>
              <w:rPr>
                <w:sz w:val="22"/>
                <w:szCs w:val="22"/>
              </w:rPr>
              <w:softHyphen/>
              <w:t xml:space="preserve">кое восприятие природы. </w:t>
            </w:r>
            <w:r>
              <w:rPr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</w:t>
            </w:r>
            <w:r>
              <w:rPr>
                <w:sz w:val="22"/>
                <w:szCs w:val="22"/>
              </w:rPr>
              <w:softHyphen/>
              <w:t>ние организовать вы</w:t>
            </w:r>
            <w:r>
              <w:rPr>
                <w:sz w:val="22"/>
                <w:szCs w:val="22"/>
              </w:rPr>
              <w:softHyphen/>
              <w:t>полнение заданий учи</w:t>
            </w:r>
            <w:r>
              <w:rPr>
                <w:sz w:val="22"/>
                <w:szCs w:val="22"/>
              </w:rPr>
              <w:softHyphen/>
              <w:t xml:space="preserve">теля. Развитие </w:t>
            </w:r>
            <w:proofErr w:type="spellStart"/>
            <w:proofErr w:type="gramStart"/>
            <w:r>
              <w:rPr>
                <w:sz w:val="22"/>
                <w:szCs w:val="22"/>
              </w:rPr>
              <w:t>на-выков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самооценки и самоана</w:t>
            </w:r>
            <w:r>
              <w:rPr>
                <w:sz w:val="22"/>
                <w:szCs w:val="22"/>
              </w:rPr>
              <w:softHyphen/>
              <w:t>лиза.</w:t>
            </w:r>
          </w:p>
          <w:p w:rsidR="00AB371E" w:rsidRDefault="00AB371E" w:rsidP="00AB371E">
            <w:pPr>
              <w:snapToGrid w:val="0"/>
            </w:pPr>
            <w:proofErr w:type="gramStart"/>
            <w:r>
              <w:rPr>
                <w:iCs/>
                <w:sz w:val="22"/>
                <w:szCs w:val="22"/>
                <w:u w:val="single"/>
              </w:rPr>
              <w:t>Коммуникативные</w:t>
            </w:r>
            <w:proofErr w:type="gramEnd"/>
            <w:r>
              <w:rPr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умение строить эффективное </w:t>
            </w:r>
            <w:proofErr w:type="spellStart"/>
            <w:r>
              <w:rPr>
                <w:sz w:val="22"/>
                <w:szCs w:val="22"/>
              </w:rPr>
              <w:t>взаимо-действие</w:t>
            </w:r>
            <w:proofErr w:type="spellEnd"/>
            <w:r>
              <w:rPr>
                <w:sz w:val="22"/>
                <w:szCs w:val="22"/>
              </w:rPr>
              <w:t xml:space="preserve"> с </w:t>
            </w:r>
            <w:proofErr w:type="spellStart"/>
            <w:r>
              <w:rPr>
                <w:sz w:val="22"/>
                <w:szCs w:val="22"/>
              </w:rPr>
              <w:t>одноклас-сниками</w:t>
            </w:r>
            <w:proofErr w:type="spellEnd"/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основные методы изучения </w:t>
            </w:r>
            <w:r>
              <w:rPr>
                <w:sz w:val="22"/>
                <w:szCs w:val="22"/>
              </w:rPr>
              <w:lastRenderedPageBreak/>
              <w:t>растений;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цветковые;</w:t>
            </w:r>
          </w:p>
          <w:p w:rsidR="00AB371E" w:rsidRDefault="00AB371E" w:rsidP="00AB371E">
            <w:r>
              <w:rPr>
                <w:sz w:val="22"/>
                <w:szCs w:val="22"/>
              </w:rPr>
              <w:t>- роль растений в биосфере и жизни человека;</w:t>
            </w:r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давать общую характеристику растительного царства;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объяснять роль растений биосфере;</w:t>
            </w:r>
          </w:p>
          <w:p w:rsidR="00AB371E" w:rsidRDefault="00AB371E" w:rsidP="00AB371E"/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смогут научиться: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уметь выявлять </w:t>
            </w:r>
            <w:r>
              <w:rPr>
                <w:sz w:val="22"/>
                <w:szCs w:val="22"/>
              </w:rPr>
              <w:lastRenderedPageBreak/>
              <w:t xml:space="preserve">усложнения растений в связи с освоением ими суши, 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AB371E" w:rsidRDefault="00AB371E" w:rsidP="00AB371E">
            <w:pPr>
              <w:snapToGrid w:val="0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Определяют понятия «ботаника», «низшие растения», </w:t>
            </w:r>
            <w:r>
              <w:rPr>
                <w:sz w:val="22"/>
                <w:szCs w:val="22"/>
              </w:rPr>
              <w:lastRenderedPageBreak/>
              <w:t xml:space="preserve">«высшие растения», «слоевище», «таллом». </w:t>
            </w:r>
          </w:p>
          <w:p w:rsidR="00AB371E" w:rsidRDefault="00AB371E" w:rsidP="00AB371E">
            <w:r>
              <w:rPr>
                <w:sz w:val="22"/>
                <w:szCs w:val="22"/>
              </w:rPr>
              <w:t>Выделяют существенные признаки растений. Выявляют на живых объектах и таблицах низших и высших растений наиболее распространённых растений, опасных для человека растений. Сравнивают представителей низших и высших растений. Выявляют взаимосвязи между строением растений и их местообитанием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505D2F" w:rsidTr="00A46B2C">
        <w:trPr>
          <w:gridAfter w:val="2"/>
          <w:wAfter w:w="60" w:type="dxa"/>
          <w:trHeight w:val="818"/>
        </w:trPr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Водоросли, их </w:t>
            </w:r>
            <w:proofErr w:type="spellStart"/>
            <w:proofErr w:type="gramStart"/>
            <w:r>
              <w:rPr>
                <w:sz w:val="22"/>
                <w:szCs w:val="22"/>
              </w:rPr>
              <w:t>многооб-разие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строе-</w:t>
            </w:r>
            <w:r>
              <w:rPr>
                <w:sz w:val="22"/>
                <w:szCs w:val="22"/>
              </w:rPr>
              <w:lastRenderedPageBreak/>
              <w:t>ние</w:t>
            </w:r>
            <w:proofErr w:type="spellEnd"/>
            <w:r>
              <w:rPr>
                <w:sz w:val="22"/>
                <w:szCs w:val="22"/>
              </w:rPr>
              <w:t>, среда обитания</w:t>
            </w:r>
          </w:p>
          <w:p w:rsidR="00AB371E" w:rsidRDefault="00AB371E" w:rsidP="00AB371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lastRenderedPageBreak/>
              <w:t>16.03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Водоросли: одноклеточные и многоклеточные. Строение, жизнедеятельнос</w:t>
            </w:r>
            <w:r>
              <w:rPr>
                <w:sz w:val="22"/>
                <w:szCs w:val="22"/>
              </w:rPr>
              <w:lastRenderedPageBreak/>
              <w:t>ть, размножение, среда обитания зеленых, бурых и красных водорослей.</w:t>
            </w:r>
          </w:p>
          <w:p w:rsidR="00AB371E" w:rsidRDefault="00AB371E" w:rsidP="00AB371E"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Л.р.№8 «Строение зеленых водорослей</w:t>
            </w:r>
            <w:proofErr w:type="gramStart"/>
            <w:r>
              <w:rPr>
                <w:sz w:val="22"/>
                <w:szCs w:val="22"/>
              </w:rPr>
              <w:t xml:space="preserve">.» 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Формируется  </w:t>
            </w:r>
            <w:proofErr w:type="spellStart"/>
            <w:proofErr w:type="gramStart"/>
            <w:r>
              <w:rPr>
                <w:sz w:val="22"/>
                <w:szCs w:val="22"/>
              </w:rPr>
              <w:t>позна-вательная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самостоя-тельность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lastRenderedPageBreak/>
              <w:t>мотива-ция</w:t>
            </w:r>
            <w:proofErr w:type="spellEnd"/>
            <w:r>
              <w:rPr>
                <w:sz w:val="22"/>
                <w:szCs w:val="22"/>
              </w:rPr>
              <w:t xml:space="preserve"> на изучение объектов природы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Развивается умение выделять </w:t>
            </w:r>
            <w:proofErr w:type="spellStart"/>
            <w:proofErr w:type="gramStart"/>
            <w:r>
              <w:rPr>
                <w:sz w:val="22"/>
                <w:szCs w:val="22"/>
              </w:rPr>
              <w:t>существен-ные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признаки </w:t>
            </w:r>
            <w:proofErr w:type="spellStart"/>
            <w:r>
              <w:rPr>
                <w:sz w:val="22"/>
                <w:szCs w:val="22"/>
              </w:rPr>
              <w:t>низ-ших</w:t>
            </w:r>
            <w:proofErr w:type="spellEnd"/>
            <w:r>
              <w:rPr>
                <w:sz w:val="22"/>
                <w:szCs w:val="22"/>
              </w:rPr>
              <w:t xml:space="preserve"> растений и на этом основании относить </w:t>
            </w:r>
            <w:r>
              <w:rPr>
                <w:sz w:val="22"/>
                <w:szCs w:val="22"/>
              </w:rPr>
              <w:lastRenderedPageBreak/>
              <w:t xml:space="preserve">водоросли к низшим растениям 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AB371E" w:rsidRDefault="00AB371E" w:rsidP="00AB371E">
            <w:proofErr w:type="gramStart"/>
            <w:r>
              <w:rPr>
                <w:sz w:val="22"/>
                <w:szCs w:val="22"/>
              </w:rPr>
              <w:t xml:space="preserve">- основные группы растений </w:t>
            </w:r>
            <w:r>
              <w:rPr>
                <w:sz w:val="22"/>
                <w:szCs w:val="22"/>
              </w:rPr>
              <w:lastRenderedPageBreak/>
              <w:t>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AB371E" w:rsidRDefault="00AB371E" w:rsidP="00AB371E">
            <w:proofErr w:type="gramStart"/>
            <w:r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половое и бесполое </w:t>
            </w:r>
            <w:r>
              <w:rPr>
                <w:sz w:val="22"/>
                <w:szCs w:val="22"/>
              </w:rPr>
              <w:lastRenderedPageBreak/>
              <w:t xml:space="preserve">размножение водорослей, </w:t>
            </w:r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Выделяют существенные признаки водорослей. Работают с </w:t>
            </w:r>
            <w:r>
              <w:rPr>
                <w:sz w:val="22"/>
                <w:szCs w:val="22"/>
              </w:rPr>
              <w:lastRenderedPageBreak/>
              <w:t>таблицами и гербарными образцами, определяя представителей водорослей. Готовят микропрепараты и работают с микроскопом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505D2F" w:rsidTr="00A46B2C">
        <w:trPr>
          <w:gridAfter w:val="2"/>
          <w:wAfter w:w="60" w:type="dxa"/>
          <w:trHeight w:val="830"/>
        </w:trPr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Роль водорослей в природе и жизни человек. Охрана водорослей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B306BC" w:rsidP="00AB371E">
            <w:pPr>
              <w:snapToGrid w:val="0"/>
            </w:pPr>
            <w:r>
              <w:rPr>
                <w:sz w:val="22"/>
                <w:szCs w:val="22"/>
              </w:rPr>
              <w:t>6.04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Урок закрепления и совершенствования знаний и умений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Роль зеленых, бурых и красных водорослей в природе и жизни человека, охрана водорослей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Формируются элементы коммуникативной компетентности в общении и сотрудничестве с одноклассниками в процессе образовательной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деятельнос</w:t>
            </w:r>
            <w:r>
              <w:rPr>
                <w:sz w:val="22"/>
                <w:szCs w:val="22"/>
              </w:rPr>
              <w:lastRenderedPageBreak/>
              <w:t>ти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>Развивается умение работать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с текстом и иллюстрациями учебника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>- роль водорослей жизни человека;</w:t>
            </w:r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объяснять роль водорослей биосфере;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давать характеристику основным группам </w:t>
            </w:r>
            <w:r>
              <w:rPr>
                <w:sz w:val="22"/>
                <w:szCs w:val="22"/>
              </w:rPr>
              <w:lastRenderedPageBreak/>
              <w:t>водорослей;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смогут научиться: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выявлять приспособления у растений к среде обитания,</w:t>
            </w:r>
          </w:p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Объясняют роль водорослей в природе и жизни человека. Обосновывают необходимость охраны водорослей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505D2F" w:rsidTr="00A46B2C">
        <w:trPr>
          <w:gridAfter w:val="2"/>
          <w:wAfter w:w="60" w:type="dxa"/>
          <w:trHeight w:val="842"/>
        </w:trPr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Лишайники</w:t>
            </w:r>
          </w:p>
          <w:p w:rsidR="00AB371E" w:rsidRDefault="00AB371E" w:rsidP="00AB371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B306BC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13.04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Многообразие и распространение лишайников. Строение, питание и размножение лишайников. Значение лишайников в природе и жизни человека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Формируется экологическая культура на основании изучения лишайников и вывода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о состоянии окружающей среды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Развивается умение проводить наблюдения в природе и на их основании делать выводы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особенности строения и жизнедеятельности лишайников;</w:t>
            </w:r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давать характеристику лишайникам;</w:t>
            </w:r>
          </w:p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Определяют понятия «кустистые лишайники», «</w:t>
            </w:r>
            <w:proofErr w:type="spellStart"/>
            <w:r>
              <w:rPr>
                <w:sz w:val="22"/>
                <w:szCs w:val="22"/>
              </w:rPr>
              <w:t>листоватые</w:t>
            </w:r>
            <w:proofErr w:type="spellEnd"/>
            <w:r>
              <w:rPr>
                <w:sz w:val="22"/>
                <w:szCs w:val="22"/>
              </w:rPr>
              <w:t xml:space="preserve"> лишайники», «накипные лишайники». Находят лишайники в природе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505D2F" w:rsidTr="00A46B2C">
        <w:trPr>
          <w:gridAfter w:val="2"/>
          <w:wAfter w:w="60" w:type="dxa"/>
          <w:trHeight w:val="996"/>
        </w:trPr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Мхи</w:t>
            </w:r>
          </w:p>
          <w:p w:rsidR="00AB371E" w:rsidRDefault="00AB371E" w:rsidP="00AB371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B306BC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20.04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 Урок применения знаний на практике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Высшие споровые растения. Мхи, их отличительные особенности, многообразие, распространение, среда обитания, роль в природе и жизни человека, охрана.</w:t>
            </w:r>
          </w:p>
          <w:p w:rsidR="00AB371E" w:rsidRDefault="00AB371E" w:rsidP="00AB371E">
            <w:r>
              <w:rPr>
                <w:sz w:val="22"/>
                <w:szCs w:val="22"/>
              </w:rPr>
              <w:t>Л.р.№9 «Строение мха (на местных видах)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  <w:p w:rsidR="00AB371E" w:rsidRDefault="00AB371E" w:rsidP="00AB371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Формируется научное мировоззрение на основе сравнения низших и высших растений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и установления усложнений в их строении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Развивается умение выделять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существенные признаки высших споровых растений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и на этом основании относить мхи к </w:t>
            </w:r>
            <w:proofErr w:type="gramStart"/>
            <w:r>
              <w:rPr>
                <w:sz w:val="22"/>
                <w:szCs w:val="22"/>
              </w:rPr>
              <w:t>высшим</w:t>
            </w:r>
            <w:proofErr w:type="gramEnd"/>
            <w:r>
              <w:rPr>
                <w:sz w:val="22"/>
                <w:szCs w:val="22"/>
              </w:rPr>
              <w:t xml:space="preserve"> споровым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растениям.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AB371E" w:rsidRDefault="00AB371E" w:rsidP="00AB371E">
            <w:proofErr w:type="gramStart"/>
            <w:r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AB371E" w:rsidRDefault="00AB371E" w:rsidP="00AB371E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 xml:space="preserve">- давать характеристику основным группам растений </w:t>
            </w:r>
            <w:r>
              <w:rPr>
                <w:sz w:val="22"/>
                <w:szCs w:val="22"/>
              </w:rPr>
              <w:lastRenderedPageBreak/>
              <w:t>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жизненные циклы мхов </w:t>
            </w:r>
          </w:p>
          <w:p w:rsidR="00AB371E" w:rsidRDefault="00AB371E" w:rsidP="00AB371E">
            <w:r>
              <w:rPr>
                <w:sz w:val="22"/>
                <w:szCs w:val="22"/>
              </w:rPr>
              <w:t>- редкие и охраняемые растения Омской области</w:t>
            </w:r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уметь выявлять усложнения растений в связи с освоением ими суши, 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выявлять </w:t>
            </w:r>
            <w:r>
              <w:rPr>
                <w:sz w:val="22"/>
                <w:szCs w:val="22"/>
              </w:rPr>
              <w:lastRenderedPageBreak/>
              <w:t xml:space="preserve">приспособления у </w:t>
            </w:r>
            <w:proofErr w:type="spellStart"/>
            <w:proofErr w:type="gramStart"/>
            <w:r>
              <w:rPr>
                <w:sz w:val="22"/>
                <w:szCs w:val="22"/>
              </w:rPr>
              <w:t>расте-ний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к среде обитания,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- различать лекарственные и </w:t>
            </w:r>
            <w:proofErr w:type="spellStart"/>
            <w:proofErr w:type="gramStart"/>
            <w:r>
              <w:rPr>
                <w:sz w:val="22"/>
                <w:szCs w:val="22"/>
              </w:rPr>
              <w:t>ядови-тые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расте-ния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Выполняют лабораторную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образцах. Объясняют роль мхов, </w:t>
            </w:r>
            <w:r>
              <w:rPr>
                <w:sz w:val="22"/>
                <w:szCs w:val="22"/>
              </w:rPr>
              <w:lastRenderedPageBreak/>
              <w:t>папоротников, хвощей и плаунов в природе и жизни человека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505D2F" w:rsidTr="00A46B2C">
        <w:trPr>
          <w:gridAfter w:val="2"/>
          <w:wAfter w:w="60" w:type="dxa"/>
          <w:trHeight w:val="971"/>
        </w:trPr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Папоротники, хвощи, плауны</w:t>
            </w:r>
          </w:p>
          <w:p w:rsidR="00AB371E" w:rsidRDefault="00AB371E" w:rsidP="00AB371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B306BC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27.04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 Урок применения знаний на практике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Высшие споровые растения. </w:t>
            </w:r>
            <w:proofErr w:type="gramStart"/>
            <w:r>
              <w:rPr>
                <w:sz w:val="22"/>
                <w:szCs w:val="22"/>
              </w:rPr>
              <w:t>Папоротники, хвощи, плауны, их отличительные особенности, многообразие, распространение, среда обитания, роль в природе и жизни человека, охрана.</w:t>
            </w:r>
            <w:proofErr w:type="gramEnd"/>
          </w:p>
          <w:p w:rsidR="00AB371E" w:rsidRDefault="00AB371E" w:rsidP="00AB371E">
            <w:r>
              <w:rPr>
                <w:sz w:val="22"/>
                <w:szCs w:val="22"/>
              </w:rPr>
              <w:t xml:space="preserve">Л.р.№10 « Строение </w:t>
            </w:r>
            <w:proofErr w:type="spellStart"/>
            <w:r>
              <w:rPr>
                <w:sz w:val="22"/>
                <w:szCs w:val="22"/>
              </w:rPr>
              <w:t>спороносящего</w:t>
            </w:r>
            <w:proofErr w:type="spellEnd"/>
            <w:r>
              <w:rPr>
                <w:sz w:val="22"/>
                <w:szCs w:val="22"/>
              </w:rPr>
              <w:t xml:space="preserve"> хвоща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  <w:p w:rsidR="00AB371E" w:rsidRDefault="00AB371E" w:rsidP="00AB371E">
            <w:r>
              <w:rPr>
                <w:sz w:val="22"/>
                <w:szCs w:val="22"/>
              </w:rPr>
              <w:t xml:space="preserve">Л.р.№11 «Строение </w:t>
            </w:r>
            <w:proofErr w:type="spellStart"/>
            <w:r>
              <w:rPr>
                <w:sz w:val="22"/>
                <w:szCs w:val="22"/>
              </w:rPr>
              <w:t>спороносящего</w:t>
            </w:r>
            <w:proofErr w:type="spellEnd"/>
            <w:r>
              <w:rPr>
                <w:sz w:val="22"/>
                <w:szCs w:val="22"/>
              </w:rPr>
              <w:t xml:space="preserve"> папоротника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Формируется научное мировоззрение на основе сравнения низших и высших растений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и установления усложнений в их строении в процессе эволюции.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Развивается умение выделять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существенные признаки высших споровых растений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и на этом основании относить мхи, папоротники, плауны и хвощи к высшим споровым растениям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AB371E" w:rsidRDefault="00AB371E" w:rsidP="00AB371E">
            <w:proofErr w:type="gramStart"/>
            <w:r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AB371E" w:rsidRDefault="00AB371E" w:rsidP="00AB371E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жизненные циклы </w:t>
            </w:r>
            <w:proofErr w:type="spellStart"/>
            <w:proofErr w:type="gramStart"/>
            <w:r>
              <w:rPr>
                <w:sz w:val="22"/>
                <w:szCs w:val="22"/>
              </w:rPr>
              <w:t>папо-ротников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древовид-ные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папорот-ники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редкие и охраняемые растения </w:t>
            </w:r>
            <w:proofErr w:type="spellStart"/>
            <w:proofErr w:type="gramStart"/>
            <w:r>
              <w:rPr>
                <w:sz w:val="22"/>
                <w:szCs w:val="22"/>
              </w:rPr>
              <w:t>Омс-кой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области</w:t>
            </w:r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уметь </w:t>
            </w:r>
            <w:proofErr w:type="spellStart"/>
            <w:proofErr w:type="gramStart"/>
            <w:r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усложне-ния</w:t>
            </w:r>
            <w:proofErr w:type="spellEnd"/>
            <w:r>
              <w:rPr>
                <w:sz w:val="22"/>
                <w:szCs w:val="22"/>
              </w:rPr>
              <w:t xml:space="preserve"> растений в связи с </w:t>
            </w:r>
            <w:proofErr w:type="spellStart"/>
            <w:r>
              <w:rPr>
                <w:sz w:val="22"/>
                <w:szCs w:val="22"/>
              </w:rPr>
              <w:t>освое-нием</w:t>
            </w:r>
            <w:proofErr w:type="spellEnd"/>
            <w:r>
              <w:rPr>
                <w:sz w:val="22"/>
                <w:szCs w:val="22"/>
              </w:rPr>
              <w:t xml:space="preserve"> ими </w:t>
            </w:r>
            <w:proofErr w:type="spellStart"/>
            <w:r>
              <w:rPr>
                <w:sz w:val="22"/>
                <w:szCs w:val="22"/>
              </w:rPr>
              <w:t>су-ши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выявлять приспособления у растений к среде </w:t>
            </w:r>
            <w:proofErr w:type="spellStart"/>
            <w:proofErr w:type="gramStart"/>
            <w:r>
              <w:rPr>
                <w:sz w:val="22"/>
                <w:szCs w:val="22"/>
              </w:rPr>
              <w:t>обита-ния</w:t>
            </w:r>
            <w:proofErr w:type="spellEnd"/>
            <w:proofErr w:type="gramEnd"/>
            <w:r>
              <w:rPr>
                <w:sz w:val="22"/>
                <w:szCs w:val="22"/>
              </w:rPr>
              <w:t>,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- различать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ле-</w:t>
            </w:r>
            <w:r>
              <w:rPr>
                <w:sz w:val="22"/>
                <w:szCs w:val="22"/>
              </w:rPr>
              <w:lastRenderedPageBreak/>
              <w:t>карственные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ядовитые растения.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>Выполняют лабораторную работу. Выделяют существенные признаки высших споровых растений. Сравнивают разные группы высших споровых растений и находят их представителей на таблицах и гербарных образцах. Объясняют роль мхов, папоротников, хвощей и плаунов в природе и жизни человека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505D2F" w:rsidTr="00A46B2C">
        <w:trPr>
          <w:trHeight w:val="971"/>
        </w:trPr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31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Голосеменные растения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B306BC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4.05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 Урок применения знаний на практике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Голосеменные растения, особенности строения. Многообразие и распространение голосеменных растений, их роль в природе, использование человеком, охрана.</w:t>
            </w:r>
          </w:p>
          <w:p w:rsidR="00AB371E" w:rsidRDefault="00AB371E" w:rsidP="00AB371E">
            <w:r>
              <w:rPr>
                <w:sz w:val="22"/>
                <w:szCs w:val="22"/>
              </w:rPr>
              <w:t>Л.р.№12 «Строение хвои и шишек хвойных (на примере местных видов)</w:t>
            </w:r>
            <w:proofErr w:type="gramStart"/>
            <w:r>
              <w:rPr>
                <w:sz w:val="22"/>
                <w:szCs w:val="22"/>
              </w:rPr>
              <w:t>.»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Формируется научное мировоззрение на основе сравнения </w:t>
            </w:r>
            <w:proofErr w:type="gramStart"/>
            <w:r>
              <w:rPr>
                <w:sz w:val="22"/>
                <w:szCs w:val="22"/>
              </w:rPr>
              <w:t>голосеменных</w:t>
            </w:r>
            <w:proofErr w:type="gramEnd"/>
            <w:r>
              <w:rPr>
                <w:sz w:val="22"/>
                <w:szCs w:val="22"/>
              </w:rPr>
              <w:t xml:space="preserve"> и высших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растений и установления усложнений в их строении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Развитие умения выделять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существенные признаки семенных растений и устанавливать их преимущества перед высшими споровыми растениями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AB371E" w:rsidRDefault="00AB371E" w:rsidP="00AB371E">
            <w:proofErr w:type="gramStart"/>
            <w:r>
              <w:rPr>
                <w:sz w:val="22"/>
                <w:szCs w:val="22"/>
              </w:rPr>
              <w:t>- основные группы растений (водоросли, мхи, хвощи, плауны, папоротники, голосеменные, цветковые), их строение и многообразие;</w:t>
            </w:r>
            <w:proofErr w:type="gramEnd"/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AB371E" w:rsidRDefault="00AB371E" w:rsidP="00AB371E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могут узнать: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жизненный цикл сосны, </w:t>
            </w:r>
          </w:p>
          <w:p w:rsidR="00AB371E" w:rsidRDefault="00AB371E" w:rsidP="00AB371E">
            <w:proofErr w:type="gramStart"/>
            <w:r>
              <w:rPr>
                <w:sz w:val="22"/>
                <w:szCs w:val="22"/>
              </w:rPr>
              <w:t xml:space="preserve">- редкие и </w:t>
            </w:r>
            <w:proofErr w:type="spellStart"/>
            <w:r>
              <w:rPr>
                <w:sz w:val="22"/>
                <w:szCs w:val="22"/>
              </w:rPr>
              <w:t>ох-раняемые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рас-тения</w:t>
            </w:r>
            <w:proofErr w:type="spellEnd"/>
            <w:r>
              <w:rPr>
                <w:sz w:val="22"/>
                <w:szCs w:val="22"/>
              </w:rPr>
              <w:t xml:space="preserve"> Омской области</w:t>
            </w:r>
            <w:proofErr w:type="gramEnd"/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уметь </w:t>
            </w:r>
            <w:proofErr w:type="spellStart"/>
            <w:proofErr w:type="gramStart"/>
            <w:r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усложне-ния</w:t>
            </w:r>
            <w:proofErr w:type="spellEnd"/>
            <w:r>
              <w:rPr>
                <w:sz w:val="22"/>
                <w:szCs w:val="22"/>
              </w:rPr>
              <w:t xml:space="preserve"> растений в связи с </w:t>
            </w:r>
            <w:proofErr w:type="spellStart"/>
            <w:r>
              <w:rPr>
                <w:sz w:val="22"/>
                <w:szCs w:val="22"/>
              </w:rPr>
              <w:t>освое-нием</w:t>
            </w:r>
            <w:proofErr w:type="spellEnd"/>
            <w:r>
              <w:rPr>
                <w:sz w:val="22"/>
                <w:szCs w:val="22"/>
              </w:rPr>
              <w:t xml:space="preserve"> ими </w:t>
            </w:r>
            <w:proofErr w:type="spellStart"/>
            <w:r>
              <w:rPr>
                <w:sz w:val="22"/>
                <w:szCs w:val="22"/>
              </w:rPr>
              <w:t>су-ши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выявлять приспособления у растений к среде </w:t>
            </w:r>
            <w:proofErr w:type="spellStart"/>
            <w:proofErr w:type="gramStart"/>
            <w:r>
              <w:rPr>
                <w:sz w:val="22"/>
                <w:szCs w:val="22"/>
              </w:rPr>
              <w:t>обита-ния</w:t>
            </w:r>
            <w:proofErr w:type="spellEnd"/>
            <w:proofErr w:type="gramEnd"/>
            <w:r>
              <w:rPr>
                <w:sz w:val="22"/>
                <w:szCs w:val="22"/>
              </w:rPr>
              <w:t>,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- различать лекарственные и ядовитые растения.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Выполняют лабораторную работу. Выделяют </w:t>
            </w:r>
            <w:proofErr w:type="gramStart"/>
            <w:r>
              <w:rPr>
                <w:sz w:val="22"/>
                <w:szCs w:val="22"/>
              </w:rPr>
              <w:t>существенные</w:t>
            </w:r>
            <w:proofErr w:type="gramEnd"/>
            <w:r>
              <w:rPr>
                <w:sz w:val="22"/>
                <w:szCs w:val="22"/>
              </w:rPr>
              <w:t xml:space="preserve"> признаков голосеменных растений. Описывают представителей голосеменных растений с использованием живых объектов, таблиц и гербарных образцов. Объясняют роль голосеменных в природе и жизни человека</w:t>
            </w:r>
          </w:p>
        </w:tc>
        <w:tc>
          <w:tcPr>
            <w:tcW w:w="1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505D2F" w:rsidTr="00A46B2C">
        <w:trPr>
          <w:trHeight w:val="971"/>
        </w:trPr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Покрытосеменные растения</w:t>
            </w:r>
          </w:p>
          <w:p w:rsidR="00AB371E" w:rsidRDefault="00AB371E" w:rsidP="00AB371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B306BC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11.05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 Урок применен</w:t>
            </w:r>
            <w:r>
              <w:rPr>
                <w:sz w:val="22"/>
                <w:szCs w:val="22"/>
              </w:rPr>
              <w:lastRenderedPageBreak/>
              <w:t>ия знаний на практике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widowControl w:val="0"/>
              <w:snapToGrid w:val="0"/>
            </w:pPr>
            <w:r>
              <w:rPr>
                <w:sz w:val="22"/>
                <w:szCs w:val="22"/>
              </w:rPr>
              <w:lastRenderedPageBreak/>
              <w:t xml:space="preserve">Покрытосеменные растения, особенности строения, многообразие, значение в природе и жизни </w:t>
            </w:r>
            <w:r>
              <w:rPr>
                <w:sz w:val="22"/>
                <w:szCs w:val="22"/>
              </w:rPr>
              <w:lastRenderedPageBreak/>
              <w:t>человека. Л.р.№13 «Строение цветкового растения»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>Формируется научное мировоззрение на основе сравнения голосеменн</w:t>
            </w:r>
            <w:r>
              <w:rPr>
                <w:sz w:val="22"/>
                <w:szCs w:val="22"/>
              </w:rPr>
              <w:lastRenderedPageBreak/>
              <w:t xml:space="preserve">ых и покрытосеменных растений и установления усложнений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их</w:t>
            </w:r>
            <w:proofErr w:type="gramEnd"/>
          </w:p>
          <w:p w:rsidR="00AB371E" w:rsidRDefault="00AB371E" w:rsidP="00AB371E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строении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>Развивается умение выделять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существенные признаки покрытосеменных растений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и проводить лабораторные работы по </w:t>
            </w:r>
            <w:r>
              <w:rPr>
                <w:sz w:val="22"/>
                <w:szCs w:val="22"/>
              </w:rPr>
              <w:lastRenderedPageBreak/>
              <w:t>инструктивным карточкам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должны 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основные группы растений (</w:t>
            </w:r>
            <w:proofErr w:type="spellStart"/>
            <w:proofErr w:type="gramStart"/>
            <w:r>
              <w:rPr>
                <w:sz w:val="22"/>
                <w:szCs w:val="22"/>
              </w:rPr>
              <w:t>водорос-ли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мхи, хвощи, </w:t>
            </w:r>
            <w:r>
              <w:rPr>
                <w:sz w:val="22"/>
                <w:szCs w:val="22"/>
              </w:rPr>
              <w:lastRenderedPageBreak/>
              <w:t xml:space="preserve">плауны, </w:t>
            </w:r>
            <w:proofErr w:type="spellStart"/>
            <w:r>
              <w:rPr>
                <w:sz w:val="22"/>
                <w:szCs w:val="22"/>
              </w:rPr>
              <w:t>папорот-ники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голосемен-ные</w:t>
            </w:r>
            <w:proofErr w:type="spellEnd"/>
            <w:r>
              <w:rPr>
                <w:sz w:val="22"/>
                <w:szCs w:val="22"/>
              </w:rPr>
              <w:t>, цветковые), их строение и многообразие;</w:t>
            </w:r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должны уметь: </w:t>
            </w:r>
          </w:p>
          <w:p w:rsidR="00AB371E" w:rsidRDefault="00AB371E" w:rsidP="00AB371E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- давать характеристику основным группам растений (водоросли, мхи, хвощи, плауны, папоротники, голосеменные, цветковые);</w:t>
            </w:r>
            <w:proofErr w:type="gramEnd"/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покрытосе-менные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гос-подствующая</w:t>
            </w:r>
            <w:proofErr w:type="spellEnd"/>
            <w:r>
              <w:rPr>
                <w:sz w:val="22"/>
                <w:szCs w:val="22"/>
              </w:rPr>
              <w:t xml:space="preserve"> группа </w:t>
            </w:r>
            <w:proofErr w:type="spellStart"/>
            <w:r>
              <w:rPr>
                <w:sz w:val="22"/>
                <w:szCs w:val="22"/>
              </w:rPr>
              <w:t>расте-</w:t>
            </w:r>
            <w:r>
              <w:rPr>
                <w:sz w:val="22"/>
                <w:szCs w:val="22"/>
              </w:rPr>
              <w:lastRenderedPageBreak/>
              <w:t>ний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AB371E" w:rsidRDefault="00AB371E" w:rsidP="00AB371E">
            <w:proofErr w:type="gramStart"/>
            <w:r>
              <w:rPr>
                <w:sz w:val="22"/>
                <w:szCs w:val="22"/>
              </w:rPr>
              <w:t xml:space="preserve">- редкие и </w:t>
            </w:r>
            <w:proofErr w:type="spellStart"/>
            <w:r>
              <w:rPr>
                <w:sz w:val="22"/>
                <w:szCs w:val="22"/>
              </w:rPr>
              <w:t>ох-раняемые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рас-тения</w:t>
            </w:r>
            <w:proofErr w:type="spellEnd"/>
            <w:r>
              <w:rPr>
                <w:sz w:val="22"/>
                <w:szCs w:val="22"/>
              </w:rPr>
              <w:t xml:space="preserve"> Омской области</w:t>
            </w:r>
            <w:proofErr w:type="gramEnd"/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уметь </w:t>
            </w:r>
            <w:proofErr w:type="spellStart"/>
            <w:proofErr w:type="gramStart"/>
            <w:r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усложне-ния</w:t>
            </w:r>
            <w:proofErr w:type="spellEnd"/>
            <w:r>
              <w:rPr>
                <w:sz w:val="22"/>
                <w:szCs w:val="22"/>
              </w:rPr>
              <w:t xml:space="preserve"> растений в связи с </w:t>
            </w:r>
            <w:proofErr w:type="spellStart"/>
            <w:r>
              <w:rPr>
                <w:sz w:val="22"/>
                <w:szCs w:val="22"/>
              </w:rPr>
              <w:t>освое-нием</w:t>
            </w:r>
            <w:proofErr w:type="spellEnd"/>
            <w:r>
              <w:rPr>
                <w:sz w:val="22"/>
                <w:szCs w:val="22"/>
              </w:rPr>
              <w:t xml:space="preserve"> ими </w:t>
            </w:r>
            <w:proofErr w:type="spellStart"/>
            <w:r>
              <w:rPr>
                <w:sz w:val="22"/>
                <w:szCs w:val="22"/>
              </w:rPr>
              <w:t>су-ши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выявлять приспособления у растений к среде </w:t>
            </w:r>
            <w:proofErr w:type="spellStart"/>
            <w:proofErr w:type="gramStart"/>
            <w:r>
              <w:rPr>
                <w:sz w:val="22"/>
                <w:szCs w:val="22"/>
              </w:rPr>
              <w:t>обита-ния</w:t>
            </w:r>
            <w:proofErr w:type="spellEnd"/>
            <w:proofErr w:type="gramEnd"/>
            <w:r>
              <w:rPr>
                <w:sz w:val="22"/>
                <w:szCs w:val="22"/>
              </w:rPr>
              <w:t>,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- различать </w:t>
            </w:r>
            <w:proofErr w:type="spellStart"/>
            <w:proofErr w:type="gramStart"/>
            <w:r>
              <w:rPr>
                <w:sz w:val="22"/>
                <w:szCs w:val="22"/>
              </w:rPr>
              <w:t>ле-карственные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 ядовитые растения.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widowControl w:val="0"/>
              <w:snapToGrid w:val="0"/>
            </w:pPr>
            <w:r>
              <w:rPr>
                <w:sz w:val="22"/>
                <w:szCs w:val="22"/>
              </w:rPr>
              <w:lastRenderedPageBreak/>
              <w:t>Выполняют лабораторную работу. Выделяют существенные признаки покрытосеменн</w:t>
            </w:r>
            <w:r>
              <w:rPr>
                <w:sz w:val="22"/>
                <w:szCs w:val="22"/>
              </w:rPr>
              <w:lastRenderedPageBreak/>
              <w:t xml:space="preserve">ых растений. Описывают представителей голосеменных растений с использованием живых объектов, таблиц и гербарных образцов. Объясняют роль покрытосеменных в природе и жизни человека </w:t>
            </w:r>
          </w:p>
        </w:tc>
        <w:tc>
          <w:tcPr>
            <w:tcW w:w="19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A46B2C" w:rsidTr="00A46B2C">
        <w:trPr>
          <w:gridAfter w:val="1"/>
          <w:wAfter w:w="30" w:type="dxa"/>
          <w:trHeight w:val="971"/>
        </w:trPr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Происхождение растений. Основные этапы развития растительного мира</w:t>
            </w:r>
          </w:p>
          <w:p w:rsidR="00AB371E" w:rsidRDefault="00AB371E" w:rsidP="00AB371E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B306BC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18.05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Урок формирование знаний и умений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Методы изучения древних растений. Изменение и развитие растительного мира. Основные этапы развития растительного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Формируется научное мировоззрение на основе изучения основных этапов развития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растительного мира и установления усложнени</w:t>
            </w:r>
            <w:r>
              <w:rPr>
                <w:sz w:val="22"/>
                <w:szCs w:val="22"/>
              </w:rPr>
              <w:lastRenderedPageBreak/>
              <w:t xml:space="preserve">й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</w:p>
          <w:p w:rsidR="00AB371E" w:rsidRDefault="00AB371E" w:rsidP="00AB371E">
            <w:pPr>
              <w:snapToGrid w:val="0"/>
            </w:pPr>
            <w:proofErr w:type="gramStart"/>
            <w:r>
              <w:rPr>
                <w:sz w:val="22"/>
                <w:szCs w:val="22"/>
              </w:rPr>
              <w:t>строении</w:t>
            </w:r>
            <w:proofErr w:type="gramEnd"/>
            <w:r>
              <w:rPr>
                <w:sz w:val="22"/>
                <w:szCs w:val="22"/>
              </w:rPr>
              <w:t xml:space="preserve"> растений в процессе эволюции.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 xml:space="preserve">Развивается умение приводить доказательства того, что многообразие растительного мира — результат длительного исторического </w:t>
            </w:r>
            <w:proofErr w:type="spellStart"/>
            <w:r>
              <w:rPr>
                <w:sz w:val="22"/>
                <w:szCs w:val="22"/>
              </w:rPr>
              <w:t>разви</w:t>
            </w:r>
            <w:proofErr w:type="spellEnd"/>
            <w:r>
              <w:rPr>
                <w:sz w:val="22"/>
                <w:szCs w:val="22"/>
              </w:rPr>
              <w:t>-</w:t>
            </w:r>
          </w:p>
          <w:p w:rsidR="00AB371E" w:rsidRDefault="00AB371E" w:rsidP="00AB371E">
            <w:pPr>
              <w:snapToGrid w:val="0"/>
            </w:pPr>
            <w:proofErr w:type="spellStart"/>
            <w:r>
              <w:rPr>
                <w:sz w:val="22"/>
                <w:szCs w:val="22"/>
              </w:rPr>
              <w:t>тия</w:t>
            </w:r>
            <w:proofErr w:type="spellEnd"/>
            <w:r>
              <w:rPr>
                <w:sz w:val="22"/>
                <w:szCs w:val="22"/>
              </w:rPr>
              <w:t xml:space="preserve"> (эволюции)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основные методы изучения растений;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происхождение растений и </w:t>
            </w:r>
            <w:proofErr w:type="spellStart"/>
            <w:proofErr w:type="gramStart"/>
            <w:r>
              <w:rPr>
                <w:sz w:val="22"/>
                <w:szCs w:val="22"/>
              </w:rPr>
              <w:t>основ-ные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этапы </w:t>
            </w:r>
            <w:proofErr w:type="spellStart"/>
            <w:r>
              <w:rPr>
                <w:sz w:val="22"/>
                <w:szCs w:val="22"/>
              </w:rPr>
              <w:t>разви-тия</w:t>
            </w:r>
            <w:proofErr w:type="spellEnd"/>
            <w:r>
              <w:rPr>
                <w:sz w:val="22"/>
                <w:szCs w:val="22"/>
              </w:rPr>
              <w:t xml:space="preserve"> растительного мира.</w:t>
            </w:r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</w:t>
            </w:r>
            <w:r>
              <w:rPr>
                <w:b/>
                <w:i/>
                <w:sz w:val="22"/>
                <w:szCs w:val="22"/>
              </w:rPr>
              <w:lastRenderedPageBreak/>
              <w:t xml:space="preserve">должны уметь: 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- объяснять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проис-хождение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растений и основные этапы развития </w:t>
            </w:r>
            <w:proofErr w:type="spellStart"/>
            <w:r>
              <w:rPr>
                <w:sz w:val="22"/>
                <w:szCs w:val="22"/>
              </w:rPr>
              <w:t>расти-тельного</w:t>
            </w:r>
            <w:proofErr w:type="spellEnd"/>
            <w:r>
              <w:rPr>
                <w:sz w:val="22"/>
                <w:szCs w:val="22"/>
              </w:rPr>
              <w:t xml:space="preserve"> мира.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Учащиеся могут узнать: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древовид-ные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папорот-ники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</w:t>
            </w:r>
            <w:proofErr w:type="spellStart"/>
            <w:proofErr w:type="gramStart"/>
            <w:r>
              <w:rPr>
                <w:sz w:val="22"/>
                <w:szCs w:val="22"/>
              </w:rPr>
              <w:t>покрыто-семенные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– господствующая группа растений,</w:t>
            </w:r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смогут научиться:</w:t>
            </w:r>
          </w:p>
          <w:p w:rsidR="00AB371E" w:rsidRDefault="00AB371E" w:rsidP="00AB371E">
            <w:r>
              <w:rPr>
                <w:sz w:val="22"/>
                <w:szCs w:val="22"/>
              </w:rPr>
              <w:lastRenderedPageBreak/>
              <w:t xml:space="preserve">- уметь </w:t>
            </w:r>
            <w:proofErr w:type="spellStart"/>
            <w:proofErr w:type="gramStart"/>
            <w:r>
              <w:rPr>
                <w:sz w:val="22"/>
                <w:szCs w:val="22"/>
              </w:rPr>
              <w:t>выяв-лять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усложне-ния</w:t>
            </w:r>
            <w:proofErr w:type="spellEnd"/>
            <w:r>
              <w:rPr>
                <w:sz w:val="22"/>
                <w:szCs w:val="22"/>
              </w:rPr>
              <w:t xml:space="preserve"> растений в связи с </w:t>
            </w:r>
            <w:proofErr w:type="spellStart"/>
            <w:r>
              <w:rPr>
                <w:sz w:val="22"/>
                <w:szCs w:val="22"/>
              </w:rPr>
              <w:t>освое-нием</w:t>
            </w:r>
            <w:proofErr w:type="spellEnd"/>
            <w:r>
              <w:rPr>
                <w:sz w:val="22"/>
                <w:szCs w:val="22"/>
              </w:rPr>
              <w:t xml:space="preserve"> ими суши.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lastRenderedPageBreak/>
              <w:t>Определяют понятия «палеонтология», «палеоботаника», «</w:t>
            </w:r>
            <w:proofErr w:type="spellStart"/>
            <w:r>
              <w:rPr>
                <w:sz w:val="22"/>
                <w:szCs w:val="22"/>
              </w:rPr>
              <w:t>риниофиты</w:t>
            </w:r>
            <w:proofErr w:type="spellEnd"/>
            <w:r>
              <w:rPr>
                <w:sz w:val="22"/>
                <w:szCs w:val="22"/>
              </w:rPr>
              <w:t>». Характеризуют основные этапы развития растительного мира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  <w:tr w:rsidR="00A46B2C" w:rsidTr="00A46B2C">
        <w:trPr>
          <w:gridAfter w:val="1"/>
          <w:wAfter w:w="30" w:type="dxa"/>
          <w:trHeight w:val="971"/>
        </w:trPr>
        <w:tc>
          <w:tcPr>
            <w:tcW w:w="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  <w:r>
              <w:rPr>
                <w:sz w:val="22"/>
                <w:szCs w:val="22"/>
              </w:rPr>
              <w:lastRenderedPageBreak/>
              <w:t>34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B306BC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25.05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71E" w:rsidRDefault="00AB371E" w:rsidP="00AB371E">
            <w:pPr>
              <w:snapToGrid w:val="0"/>
              <w:jc w:val="both"/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both"/>
            </w:pPr>
            <w:r>
              <w:rPr>
                <w:sz w:val="22"/>
                <w:szCs w:val="22"/>
              </w:rPr>
              <w:t>Комбинированный (смешанный) урок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Систематизация и обобщение понятий раздела. Подведение итогов за год. Летние задания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</w:pPr>
            <w:proofErr w:type="gramStart"/>
            <w:r>
              <w:rPr>
                <w:i/>
                <w:iCs/>
                <w:sz w:val="22"/>
                <w:szCs w:val="22"/>
                <w:u w:val="single"/>
              </w:rPr>
              <w:t>Личностные</w:t>
            </w:r>
            <w:proofErr w:type="gramEnd"/>
            <w:r>
              <w:rPr>
                <w:i/>
                <w:iCs/>
                <w:sz w:val="22"/>
                <w:szCs w:val="22"/>
                <w:u w:val="single"/>
              </w:rPr>
              <w:t xml:space="preserve">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соблюдать дисциплину на </w:t>
            </w:r>
            <w:proofErr w:type="spellStart"/>
            <w:r>
              <w:rPr>
                <w:sz w:val="22"/>
                <w:szCs w:val="22"/>
              </w:rPr>
              <w:t>уро-ке</w:t>
            </w:r>
            <w:proofErr w:type="spellEnd"/>
            <w:r>
              <w:rPr>
                <w:sz w:val="22"/>
                <w:szCs w:val="22"/>
              </w:rPr>
              <w:t xml:space="preserve">, уважительно </w:t>
            </w:r>
            <w:proofErr w:type="spellStart"/>
            <w:r>
              <w:rPr>
                <w:sz w:val="22"/>
                <w:szCs w:val="22"/>
              </w:rPr>
              <w:t>от-носиться</w:t>
            </w:r>
            <w:proofErr w:type="spellEnd"/>
            <w:r>
              <w:rPr>
                <w:sz w:val="22"/>
                <w:szCs w:val="22"/>
              </w:rPr>
              <w:t xml:space="preserve"> к учителю и одноклассникам.</w:t>
            </w:r>
          </w:p>
          <w:p w:rsidR="00AB371E" w:rsidRDefault="00AB371E" w:rsidP="00AB371E">
            <w:pPr>
              <w:snapToGrid w:val="0"/>
            </w:pPr>
            <w:r>
              <w:rPr>
                <w:i/>
                <w:iCs/>
                <w:sz w:val="22"/>
                <w:szCs w:val="22"/>
                <w:u w:val="single"/>
              </w:rPr>
              <w:t>Регулятивные УУД</w:t>
            </w:r>
            <w:r>
              <w:rPr>
                <w:i/>
                <w:iCs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умение организовать выполнение заданий учителя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>Учащиеся должны знать: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основные методы изучения растений;</w:t>
            </w:r>
          </w:p>
          <w:p w:rsidR="00AB371E" w:rsidRDefault="00AB371E" w:rsidP="00AB371E">
            <w:r>
              <w:rPr>
                <w:sz w:val="22"/>
                <w:szCs w:val="22"/>
              </w:rPr>
              <w:t>- основные группы растений (</w:t>
            </w:r>
            <w:proofErr w:type="spellStart"/>
            <w:proofErr w:type="gramStart"/>
            <w:r>
              <w:rPr>
                <w:sz w:val="22"/>
                <w:szCs w:val="22"/>
              </w:rPr>
              <w:t>водорос-ли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мхи, хвощи, плауны, </w:t>
            </w:r>
            <w:proofErr w:type="spellStart"/>
            <w:r>
              <w:rPr>
                <w:sz w:val="22"/>
                <w:szCs w:val="22"/>
              </w:rPr>
              <w:t>папорот-ники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голосемен-ные</w:t>
            </w:r>
            <w:proofErr w:type="spellEnd"/>
            <w:r>
              <w:rPr>
                <w:sz w:val="22"/>
                <w:szCs w:val="22"/>
              </w:rPr>
              <w:t>, цветковые), их строение и многообразие;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особенности строения и </w:t>
            </w:r>
            <w:proofErr w:type="spellStart"/>
            <w:proofErr w:type="gramStart"/>
            <w:r>
              <w:rPr>
                <w:sz w:val="22"/>
                <w:szCs w:val="22"/>
              </w:rPr>
              <w:t>жизне-деятельности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лишайников;</w:t>
            </w:r>
          </w:p>
          <w:p w:rsidR="00AB371E" w:rsidRDefault="00AB371E" w:rsidP="00AB371E">
            <w:r>
              <w:rPr>
                <w:sz w:val="22"/>
                <w:szCs w:val="22"/>
              </w:rPr>
              <w:t>- роль растений в биосфере и жизни человека;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происхождение растений и </w:t>
            </w:r>
            <w:proofErr w:type="spellStart"/>
            <w:proofErr w:type="gramStart"/>
            <w:r>
              <w:rPr>
                <w:sz w:val="22"/>
                <w:szCs w:val="22"/>
              </w:rPr>
              <w:t>основ-ные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этапы </w:t>
            </w:r>
            <w:proofErr w:type="spellStart"/>
            <w:r>
              <w:rPr>
                <w:sz w:val="22"/>
                <w:szCs w:val="22"/>
              </w:rPr>
              <w:t>разви-тия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растительного мира.</w:t>
            </w:r>
          </w:p>
          <w:p w:rsidR="00AB371E" w:rsidRDefault="00AB371E" w:rsidP="00AB371E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Учащиеся </w:t>
            </w:r>
            <w:proofErr w:type="spellStart"/>
            <w:proofErr w:type="gramStart"/>
            <w:r>
              <w:rPr>
                <w:b/>
                <w:i/>
                <w:sz w:val="22"/>
                <w:szCs w:val="22"/>
              </w:rPr>
              <w:t>долж-ны</w:t>
            </w:r>
            <w:proofErr w:type="spellEnd"/>
            <w:proofErr w:type="gramEnd"/>
            <w:r>
              <w:rPr>
                <w:b/>
                <w:i/>
                <w:sz w:val="22"/>
                <w:szCs w:val="22"/>
              </w:rPr>
              <w:t xml:space="preserve"> уметь: 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давать общую </w:t>
            </w:r>
            <w:proofErr w:type="spellStart"/>
            <w:proofErr w:type="gramStart"/>
            <w:r>
              <w:rPr>
                <w:sz w:val="22"/>
                <w:szCs w:val="22"/>
              </w:rPr>
              <w:t>ха-рактеристику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рас-тительного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царст-ва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объяснять роль растений в </w:t>
            </w:r>
            <w:proofErr w:type="spellStart"/>
            <w:proofErr w:type="gramStart"/>
            <w:r>
              <w:rPr>
                <w:sz w:val="22"/>
                <w:szCs w:val="22"/>
              </w:rPr>
              <w:t>биос-фере</w:t>
            </w:r>
            <w:proofErr w:type="spellEnd"/>
            <w:proofErr w:type="gramEnd"/>
            <w:r>
              <w:rPr>
                <w:sz w:val="22"/>
                <w:szCs w:val="22"/>
              </w:rPr>
              <w:t>;</w:t>
            </w:r>
          </w:p>
          <w:p w:rsidR="00AB371E" w:rsidRDefault="00AB371E" w:rsidP="00AB371E">
            <w:r>
              <w:rPr>
                <w:sz w:val="22"/>
                <w:szCs w:val="22"/>
              </w:rPr>
              <w:t xml:space="preserve">- давать </w:t>
            </w:r>
            <w:proofErr w:type="spellStart"/>
            <w:proofErr w:type="gramStart"/>
            <w:r>
              <w:rPr>
                <w:sz w:val="22"/>
                <w:szCs w:val="22"/>
              </w:rPr>
              <w:t>характе-ристику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основным группам растений (водоросли, мхи, хвощи, плауны, папоротники, </w:t>
            </w:r>
            <w:proofErr w:type="spellStart"/>
            <w:r>
              <w:rPr>
                <w:sz w:val="22"/>
                <w:szCs w:val="22"/>
              </w:rPr>
              <w:t>голо-семенные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цветко-вые</w:t>
            </w:r>
            <w:proofErr w:type="spellEnd"/>
            <w:r>
              <w:rPr>
                <w:sz w:val="22"/>
                <w:szCs w:val="22"/>
              </w:rPr>
              <w:t>);</w:t>
            </w:r>
          </w:p>
          <w:p w:rsidR="00AB371E" w:rsidRDefault="00AB371E" w:rsidP="00AB371E">
            <w:pPr>
              <w:snapToGrid w:val="0"/>
            </w:pPr>
            <w:r>
              <w:rPr>
                <w:sz w:val="22"/>
                <w:szCs w:val="22"/>
              </w:rPr>
              <w:t xml:space="preserve">- объяснять </w:t>
            </w:r>
            <w:proofErr w:type="spellStart"/>
            <w:proofErr w:type="gramStart"/>
            <w:r>
              <w:rPr>
                <w:sz w:val="22"/>
                <w:szCs w:val="22"/>
              </w:rPr>
              <w:t>проис-хождение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растений и основные этапы развития </w:t>
            </w:r>
            <w:proofErr w:type="spellStart"/>
            <w:r>
              <w:rPr>
                <w:sz w:val="22"/>
                <w:szCs w:val="22"/>
              </w:rPr>
              <w:t>расти-тельного</w:t>
            </w:r>
            <w:proofErr w:type="spellEnd"/>
            <w:r>
              <w:rPr>
                <w:sz w:val="22"/>
                <w:szCs w:val="22"/>
              </w:rPr>
              <w:t xml:space="preserve"> мира.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widowControl w:val="0"/>
              <w:snapToGrid w:val="0"/>
            </w:pPr>
            <w:r>
              <w:rPr>
                <w:sz w:val="22"/>
                <w:szCs w:val="22"/>
              </w:rPr>
              <w:t>Сравнивают представителей разных групп растений, делают выводы на основе сравнения.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Оценивают с эстетической точки зрения представителей растительного мира. Находят информацию о растениях в научно-популярной литературе, биологических словарях и справочниках, анализируют и оценивают её, переводят из одной формы в другую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371E" w:rsidRDefault="00AB371E" w:rsidP="00AB371E">
            <w:pPr>
              <w:snapToGrid w:val="0"/>
              <w:jc w:val="center"/>
            </w:pPr>
          </w:p>
        </w:tc>
      </w:tr>
    </w:tbl>
    <w:p w:rsidR="00AB371E" w:rsidRDefault="00AB371E" w:rsidP="00AB371E">
      <w:pPr>
        <w:tabs>
          <w:tab w:val="left" w:pos="13608"/>
        </w:tabs>
        <w:ind w:right="1528"/>
        <w:jc w:val="center"/>
        <w:rPr>
          <w:b/>
          <w:sz w:val="22"/>
          <w:szCs w:val="22"/>
        </w:rPr>
      </w:pPr>
    </w:p>
    <w:p w:rsidR="008F6844" w:rsidRDefault="008F6844" w:rsidP="008F6844">
      <w:pPr>
        <w:jc w:val="center"/>
        <w:rPr>
          <w:b/>
          <w:sz w:val="22"/>
          <w:szCs w:val="22"/>
        </w:rPr>
      </w:pPr>
    </w:p>
    <w:p w:rsidR="008F6844" w:rsidRDefault="008F6844" w:rsidP="008F6844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Учебно-методическое обеспечение учебного процесса:</w:t>
      </w:r>
    </w:p>
    <w:p w:rsidR="008F6844" w:rsidRDefault="008F6844" w:rsidP="008F6844">
      <w:pPr>
        <w:ind w:left="66"/>
        <w:rPr>
          <w:sz w:val="22"/>
          <w:szCs w:val="22"/>
        </w:rPr>
      </w:pPr>
      <w:r>
        <w:rPr>
          <w:sz w:val="22"/>
          <w:szCs w:val="22"/>
        </w:rPr>
        <w:t>1. Пасечник В. В. Биология. Бактерии. Грибы. Растения. 5 класс. Учебник / М.: Дрофа, 2012 г.</w:t>
      </w:r>
    </w:p>
    <w:p w:rsidR="008F6844" w:rsidRDefault="008F6844" w:rsidP="008F6844">
      <w:pPr>
        <w:ind w:left="66"/>
        <w:rPr>
          <w:sz w:val="22"/>
          <w:szCs w:val="22"/>
        </w:rPr>
      </w:pPr>
      <w:r>
        <w:rPr>
          <w:sz w:val="22"/>
          <w:szCs w:val="22"/>
        </w:rPr>
        <w:t>2. Пасечник В. В. Биология. Биология. Бактерии, грибы, растения. 5 класс. Рабочая тетрадь к учебнику В.В. Пасечника. Тестовые задания ЕГЭ. Вертикаль/ М.: Дрофа, 2012 г.</w:t>
      </w:r>
    </w:p>
    <w:p w:rsidR="008F6844" w:rsidRDefault="008F6844" w:rsidP="008F6844">
      <w:pPr>
        <w:ind w:left="66"/>
        <w:rPr>
          <w:sz w:val="22"/>
          <w:szCs w:val="22"/>
        </w:rPr>
      </w:pPr>
      <w:r>
        <w:rPr>
          <w:sz w:val="22"/>
          <w:szCs w:val="22"/>
        </w:rPr>
        <w:t>3. Пасечник В. В. Биология. Бактерии. Грибы. Растения. 5 класс. Методическое пособие / М.: Дрофа, 2012 г.</w:t>
      </w:r>
    </w:p>
    <w:p w:rsidR="008F6844" w:rsidRDefault="008F6844" w:rsidP="008F6844">
      <w:pPr>
        <w:ind w:left="66"/>
        <w:rPr>
          <w:sz w:val="22"/>
          <w:szCs w:val="22"/>
        </w:rPr>
      </w:pPr>
      <w:r>
        <w:rPr>
          <w:sz w:val="22"/>
          <w:szCs w:val="22"/>
        </w:rPr>
        <w:t>4. Преображенская Н.В. Рабочая тетрадь по биологии. 5 класс. К учебнику В.В. Пасечника "Биология. 5 класс"/ М.: Экзамен, 2012 г.</w:t>
      </w:r>
    </w:p>
    <w:p w:rsidR="008F6844" w:rsidRDefault="008F6844" w:rsidP="008F6844">
      <w:pPr>
        <w:ind w:left="66"/>
        <w:rPr>
          <w:b/>
          <w:sz w:val="22"/>
          <w:szCs w:val="22"/>
        </w:rPr>
      </w:pPr>
    </w:p>
    <w:p w:rsidR="008F6844" w:rsidRDefault="008F6844" w:rsidP="008F6844">
      <w:pPr>
        <w:ind w:left="66"/>
        <w:rPr>
          <w:b/>
          <w:sz w:val="22"/>
          <w:szCs w:val="22"/>
        </w:rPr>
      </w:pPr>
      <w:r>
        <w:rPr>
          <w:b/>
          <w:sz w:val="28"/>
          <w:szCs w:val="28"/>
        </w:rPr>
        <w:lastRenderedPageBreak/>
        <w:t>Материально-техническое обеспечение учебного процесса:</w:t>
      </w:r>
      <w:r w:rsidRPr="00701E21">
        <w:rPr>
          <w:b/>
          <w:sz w:val="28"/>
          <w:szCs w:val="28"/>
        </w:rPr>
        <w:t xml:space="preserve"> </w:t>
      </w:r>
      <w:r>
        <w:rPr>
          <w:b/>
          <w:sz w:val="22"/>
          <w:szCs w:val="22"/>
          <w:lang w:val="en-US"/>
        </w:rPr>
        <w:t>MULTIMEDIA</w:t>
      </w:r>
      <w:r>
        <w:rPr>
          <w:b/>
          <w:sz w:val="22"/>
          <w:szCs w:val="22"/>
        </w:rPr>
        <w:t xml:space="preserve"> – поддержка курса «Биология. Бактерии. Грибы. Растения»</w:t>
      </w:r>
    </w:p>
    <w:p w:rsidR="008F6844" w:rsidRDefault="008F6844" w:rsidP="008F6844">
      <w:pPr>
        <w:numPr>
          <w:ilvl w:val="0"/>
          <w:numId w:val="5"/>
        </w:numPr>
        <w:tabs>
          <w:tab w:val="left" w:pos="424"/>
        </w:tabs>
        <w:ind w:left="15" w:hanging="3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Лабораторный практикум. Биология 6-11 класс </w:t>
      </w:r>
      <w:r>
        <w:rPr>
          <w:sz w:val="22"/>
          <w:szCs w:val="22"/>
        </w:rPr>
        <w:t>(учебное электронное издание), Республиканский мультимедиа центр, 2004</w:t>
      </w:r>
    </w:p>
    <w:p w:rsidR="008F6844" w:rsidRDefault="008F6844" w:rsidP="008F6844">
      <w:pPr>
        <w:numPr>
          <w:ilvl w:val="0"/>
          <w:numId w:val="5"/>
        </w:numPr>
        <w:tabs>
          <w:tab w:val="left" w:pos="424"/>
        </w:tabs>
        <w:ind w:left="15" w:hanging="3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Биология. Растения. Бактерии. Грибы. Лишайники. 6 класс. Образовательный комплекс</w:t>
      </w:r>
      <w:proofErr w:type="gramStart"/>
      <w:r>
        <w:rPr>
          <w:b/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(</w:t>
      </w:r>
      <w:proofErr w:type="gramStart"/>
      <w:r>
        <w:rPr>
          <w:sz w:val="22"/>
          <w:szCs w:val="22"/>
        </w:rPr>
        <w:t>э</w:t>
      </w:r>
      <w:proofErr w:type="gramEnd"/>
      <w:r>
        <w:rPr>
          <w:sz w:val="22"/>
          <w:szCs w:val="22"/>
        </w:rPr>
        <w:t>лектронное учебное издание), Фирма «1С», Издательский центр «</w:t>
      </w:r>
      <w:proofErr w:type="spellStart"/>
      <w:r>
        <w:rPr>
          <w:sz w:val="22"/>
          <w:szCs w:val="22"/>
        </w:rPr>
        <w:t>Вентана-Граф</w:t>
      </w:r>
      <w:proofErr w:type="spellEnd"/>
      <w:r>
        <w:rPr>
          <w:sz w:val="22"/>
          <w:szCs w:val="22"/>
        </w:rPr>
        <w:t>», 2007</w:t>
      </w:r>
    </w:p>
    <w:p w:rsidR="008F6844" w:rsidRDefault="008F6844" w:rsidP="008F6844">
      <w:pPr>
        <w:numPr>
          <w:ilvl w:val="0"/>
          <w:numId w:val="5"/>
        </w:numPr>
        <w:tabs>
          <w:tab w:val="left" w:pos="424"/>
        </w:tabs>
        <w:ind w:left="15" w:hanging="3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Биология 6 класс. Живой организм. </w:t>
      </w:r>
      <w:proofErr w:type="spellStart"/>
      <w:r>
        <w:rPr>
          <w:b/>
          <w:sz w:val="22"/>
          <w:szCs w:val="22"/>
        </w:rPr>
        <w:t>Мультимедийное</w:t>
      </w:r>
      <w:proofErr w:type="spellEnd"/>
      <w:r>
        <w:rPr>
          <w:b/>
          <w:sz w:val="22"/>
          <w:szCs w:val="22"/>
        </w:rPr>
        <w:t xml:space="preserve"> приложение к учебнику Н.И.Сонина</w:t>
      </w:r>
      <w:r>
        <w:rPr>
          <w:sz w:val="22"/>
          <w:szCs w:val="22"/>
        </w:rPr>
        <w:t xml:space="preserve"> (электронное учебное издание), Дрофа, </w:t>
      </w:r>
      <w:proofErr w:type="spellStart"/>
      <w:r>
        <w:rPr>
          <w:sz w:val="22"/>
          <w:szCs w:val="22"/>
        </w:rPr>
        <w:t>Физикон</w:t>
      </w:r>
      <w:proofErr w:type="spellEnd"/>
      <w:r>
        <w:rPr>
          <w:sz w:val="22"/>
          <w:szCs w:val="22"/>
        </w:rPr>
        <w:t>, 2006</w:t>
      </w:r>
    </w:p>
    <w:p w:rsidR="008F6844" w:rsidRDefault="008F6844" w:rsidP="008F6844">
      <w:pPr>
        <w:numPr>
          <w:ilvl w:val="0"/>
          <w:numId w:val="5"/>
        </w:numPr>
        <w:tabs>
          <w:tab w:val="left" w:pos="424"/>
        </w:tabs>
        <w:ind w:left="15" w:hanging="3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Уроки биологии Кирилла и </w:t>
      </w:r>
      <w:proofErr w:type="spellStart"/>
      <w:r>
        <w:rPr>
          <w:b/>
          <w:sz w:val="22"/>
          <w:szCs w:val="22"/>
        </w:rPr>
        <w:t>Мефодия</w:t>
      </w:r>
      <w:proofErr w:type="spellEnd"/>
      <w:r>
        <w:rPr>
          <w:b/>
          <w:sz w:val="22"/>
          <w:szCs w:val="22"/>
        </w:rPr>
        <w:t xml:space="preserve">. Растения. Бактерии. Грибы. 6 класс </w:t>
      </w:r>
      <w:r>
        <w:rPr>
          <w:sz w:val="22"/>
          <w:szCs w:val="22"/>
        </w:rPr>
        <w:t>(электронное учебное издание), ООО «</w:t>
      </w:r>
      <w:proofErr w:type="spellStart"/>
      <w:r>
        <w:rPr>
          <w:sz w:val="22"/>
          <w:szCs w:val="22"/>
        </w:rPr>
        <w:t>Кириллл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Мефодий</w:t>
      </w:r>
      <w:proofErr w:type="spellEnd"/>
      <w:r>
        <w:rPr>
          <w:sz w:val="22"/>
          <w:szCs w:val="22"/>
        </w:rPr>
        <w:t>», 2004</w:t>
      </w:r>
    </w:p>
    <w:p w:rsidR="008F6844" w:rsidRDefault="008F6844" w:rsidP="008F6844">
      <w:pPr>
        <w:numPr>
          <w:ilvl w:val="0"/>
          <w:numId w:val="5"/>
        </w:numPr>
        <w:tabs>
          <w:tab w:val="left" w:pos="424"/>
        </w:tabs>
        <w:ind w:left="15" w:hanging="30"/>
        <w:jc w:val="both"/>
        <w:rPr>
          <w:sz w:val="22"/>
          <w:szCs w:val="22"/>
        </w:rPr>
      </w:pPr>
      <w:r>
        <w:rPr>
          <w:b/>
          <w:sz w:val="22"/>
          <w:szCs w:val="22"/>
        </w:rPr>
        <w:t>Электронный атлас для школьника. Ботаника 6-7 классы</w:t>
      </w:r>
      <w:proofErr w:type="gramStart"/>
      <w:r>
        <w:rPr>
          <w:b/>
          <w:sz w:val="22"/>
          <w:szCs w:val="22"/>
        </w:rPr>
        <w:t>.</w:t>
      </w:r>
      <w:proofErr w:type="gramEnd"/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proofErr w:type="gramStart"/>
      <w:r>
        <w:rPr>
          <w:sz w:val="22"/>
          <w:szCs w:val="22"/>
        </w:rPr>
        <w:t>э</w:t>
      </w:r>
      <w:proofErr w:type="gramEnd"/>
      <w:r>
        <w:rPr>
          <w:sz w:val="22"/>
          <w:szCs w:val="22"/>
        </w:rPr>
        <w:t>лектронное учебное издание), Интерактивная линия, 2004</w:t>
      </w:r>
    </w:p>
    <w:p w:rsidR="008F6844" w:rsidRDefault="008F6844" w:rsidP="008F6844">
      <w:pPr>
        <w:numPr>
          <w:ilvl w:val="0"/>
          <w:numId w:val="5"/>
        </w:numPr>
        <w:tabs>
          <w:tab w:val="left" w:pos="424"/>
        </w:tabs>
        <w:ind w:left="15" w:hanging="3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Биология. Систематика растений (</w:t>
      </w:r>
      <w:proofErr w:type="spellStart"/>
      <w:r>
        <w:rPr>
          <w:b/>
          <w:sz w:val="22"/>
          <w:szCs w:val="22"/>
        </w:rPr>
        <w:t>видеоиллюстрации</w:t>
      </w:r>
      <w:proofErr w:type="spellEnd"/>
      <w:r>
        <w:rPr>
          <w:b/>
          <w:sz w:val="22"/>
          <w:szCs w:val="22"/>
        </w:rPr>
        <w:t xml:space="preserve">). Часть 1. Отдел </w:t>
      </w:r>
      <w:proofErr w:type="gramStart"/>
      <w:r>
        <w:rPr>
          <w:b/>
          <w:sz w:val="22"/>
          <w:szCs w:val="22"/>
        </w:rPr>
        <w:t>Моховидные</w:t>
      </w:r>
      <w:proofErr w:type="gramEnd"/>
      <w:r>
        <w:rPr>
          <w:b/>
          <w:sz w:val="22"/>
          <w:szCs w:val="22"/>
        </w:rPr>
        <w:t xml:space="preserve">. Отдел </w:t>
      </w:r>
      <w:proofErr w:type="gramStart"/>
      <w:r>
        <w:rPr>
          <w:b/>
          <w:sz w:val="22"/>
          <w:szCs w:val="22"/>
        </w:rPr>
        <w:t>Плауновидные</w:t>
      </w:r>
      <w:proofErr w:type="gramEnd"/>
      <w:r>
        <w:rPr>
          <w:b/>
          <w:sz w:val="22"/>
          <w:szCs w:val="22"/>
        </w:rPr>
        <w:t xml:space="preserve">. Отдел </w:t>
      </w:r>
      <w:proofErr w:type="gramStart"/>
      <w:r>
        <w:rPr>
          <w:b/>
          <w:sz w:val="22"/>
          <w:szCs w:val="22"/>
        </w:rPr>
        <w:t>Хвощевидные</w:t>
      </w:r>
      <w:proofErr w:type="gramEnd"/>
      <w:r>
        <w:rPr>
          <w:b/>
          <w:sz w:val="22"/>
          <w:szCs w:val="22"/>
        </w:rPr>
        <w:t xml:space="preserve">. Отдел </w:t>
      </w:r>
      <w:proofErr w:type="gramStart"/>
      <w:r>
        <w:rPr>
          <w:b/>
          <w:sz w:val="22"/>
          <w:szCs w:val="22"/>
        </w:rPr>
        <w:t>папоротниковидные</w:t>
      </w:r>
      <w:proofErr w:type="gramEnd"/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>ООО «Телекомпания СГУ ТВ», 2006</w:t>
      </w:r>
    </w:p>
    <w:p w:rsidR="008F6844" w:rsidRDefault="008F6844" w:rsidP="008F6844">
      <w:pPr>
        <w:numPr>
          <w:ilvl w:val="0"/>
          <w:numId w:val="5"/>
        </w:numPr>
        <w:tabs>
          <w:tab w:val="left" w:pos="424"/>
        </w:tabs>
        <w:ind w:left="15" w:hanging="30"/>
        <w:jc w:val="both"/>
        <w:rPr>
          <w:sz w:val="22"/>
          <w:szCs w:val="22"/>
        </w:rPr>
      </w:pPr>
      <w:r>
        <w:rPr>
          <w:b/>
          <w:sz w:val="22"/>
          <w:szCs w:val="22"/>
        </w:rPr>
        <w:t>Биология. Систематика растений (</w:t>
      </w:r>
      <w:proofErr w:type="spellStart"/>
      <w:r>
        <w:rPr>
          <w:b/>
          <w:sz w:val="22"/>
          <w:szCs w:val="22"/>
        </w:rPr>
        <w:t>видеоиллюстрации</w:t>
      </w:r>
      <w:proofErr w:type="spellEnd"/>
      <w:r>
        <w:rPr>
          <w:b/>
          <w:sz w:val="22"/>
          <w:szCs w:val="22"/>
        </w:rPr>
        <w:t xml:space="preserve">). Часть 2. Отдел </w:t>
      </w:r>
      <w:proofErr w:type="gramStart"/>
      <w:r>
        <w:rPr>
          <w:b/>
          <w:sz w:val="22"/>
          <w:szCs w:val="22"/>
        </w:rPr>
        <w:t>Голосеменные</w:t>
      </w:r>
      <w:proofErr w:type="gramEnd"/>
      <w:r>
        <w:rPr>
          <w:b/>
          <w:sz w:val="22"/>
          <w:szCs w:val="22"/>
        </w:rPr>
        <w:t xml:space="preserve">. </w:t>
      </w:r>
      <w:r>
        <w:rPr>
          <w:sz w:val="22"/>
          <w:szCs w:val="22"/>
        </w:rPr>
        <w:t>ООО «Телекомпания СГУ ТВ», 2006</w:t>
      </w:r>
    </w:p>
    <w:p w:rsidR="008F6844" w:rsidRDefault="008F6844" w:rsidP="008F6844">
      <w:pPr>
        <w:numPr>
          <w:ilvl w:val="0"/>
          <w:numId w:val="5"/>
        </w:numPr>
        <w:tabs>
          <w:tab w:val="left" w:pos="424"/>
        </w:tabs>
        <w:ind w:left="15" w:hanging="3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Биология 6-9 класс </w:t>
      </w:r>
      <w:r>
        <w:rPr>
          <w:sz w:val="22"/>
          <w:szCs w:val="22"/>
        </w:rPr>
        <w:t>(электронная библиотека)</w:t>
      </w:r>
    </w:p>
    <w:p w:rsidR="008F6844" w:rsidRDefault="008F6844" w:rsidP="008F6844">
      <w:pPr>
        <w:rPr>
          <w:b/>
          <w:szCs w:val="28"/>
        </w:rPr>
      </w:pPr>
      <w:r>
        <w:rPr>
          <w:b/>
          <w:szCs w:val="28"/>
        </w:rPr>
        <w:t>ПЛАНИРУЕМЫЕ РЕЗУЛЬТАТЫ ИЗУЧЕНИЯ БИОЛОГИИ</w:t>
      </w:r>
    </w:p>
    <w:p w:rsidR="008F6844" w:rsidRDefault="008F6844" w:rsidP="008F6844">
      <w:pPr>
        <w:rPr>
          <w:b/>
          <w:i/>
          <w:sz w:val="22"/>
          <w:szCs w:val="28"/>
        </w:rPr>
      </w:pPr>
      <w:proofErr w:type="gramStart"/>
      <w:r>
        <w:rPr>
          <w:sz w:val="22"/>
          <w:szCs w:val="28"/>
        </w:rP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>
        <w:rPr>
          <w:b/>
          <w:i/>
          <w:sz w:val="22"/>
          <w:szCs w:val="28"/>
        </w:rPr>
        <w:t>личностных результатов:</w:t>
      </w:r>
      <w:proofErr w:type="gramEnd"/>
    </w:p>
    <w:p w:rsidR="008F6844" w:rsidRDefault="008F6844" w:rsidP="008F6844">
      <w:pPr>
        <w:rPr>
          <w:sz w:val="22"/>
          <w:szCs w:val="28"/>
        </w:rPr>
      </w:pPr>
      <w:r>
        <w:rPr>
          <w:sz w:val="22"/>
          <w:szCs w:val="28"/>
        </w:rPr>
        <w:t xml:space="preserve">1) знание основных принципов и правил отношения к живой природе, основ здорового образа жизни и </w:t>
      </w:r>
      <w:proofErr w:type="spellStart"/>
      <w:r>
        <w:rPr>
          <w:sz w:val="22"/>
          <w:szCs w:val="28"/>
        </w:rPr>
        <w:t>здоровьесберегающих</w:t>
      </w:r>
      <w:proofErr w:type="spellEnd"/>
      <w:r>
        <w:rPr>
          <w:sz w:val="22"/>
          <w:szCs w:val="28"/>
        </w:rPr>
        <w:t xml:space="preserve"> технологий;</w:t>
      </w:r>
    </w:p>
    <w:p w:rsidR="008F6844" w:rsidRDefault="008F6844" w:rsidP="008F6844">
      <w:pPr>
        <w:rPr>
          <w:sz w:val="22"/>
          <w:szCs w:val="28"/>
        </w:rPr>
      </w:pPr>
      <w:r>
        <w:rPr>
          <w:sz w:val="22"/>
          <w:szCs w:val="28"/>
        </w:rPr>
        <w:t>2) реализация установок здорового образа жизни</w:t>
      </w:r>
    </w:p>
    <w:p w:rsidR="008F6844" w:rsidRDefault="008F6844" w:rsidP="008F6844">
      <w:pPr>
        <w:rPr>
          <w:sz w:val="22"/>
          <w:szCs w:val="28"/>
        </w:rPr>
      </w:pPr>
      <w:r>
        <w:rPr>
          <w:sz w:val="22"/>
          <w:szCs w:val="28"/>
        </w:rPr>
        <w:t xml:space="preserve">3) </w:t>
      </w:r>
      <w:proofErr w:type="spellStart"/>
      <w:r>
        <w:rPr>
          <w:sz w:val="22"/>
          <w:szCs w:val="28"/>
        </w:rPr>
        <w:t>сформированность</w:t>
      </w:r>
      <w:proofErr w:type="spellEnd"/>
      <w:r>
        <w:rPr>
          <w:sz w:val="22"/>
          <w:szCs w:val="28"/>
        </w:rPr>
        <w:t xml:space="preserve"> познавательных интересов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8F6844" w:rsidRDefault="008F6844" w:rsidP="008F6844">
      <w:pPr>
        <w:rPr>
          <w:sz w:val="22"/>
          <w:szCs w:val="28"/>
        </w:rPr>
      </w:pPr>
      <w:proofErr w:type="spellStart"/>
      <w:r>
        <w:rPr>
          <w:b/>
          <w:i/>
          <w:sz w:val="22"/>
          <w:szCs w:val="28"/>
        </w:rPr>
        <w:t>Метапредметными</w:t>
      </w:r>
      <w:proofErr w:type="spellEnd"/>
      <w:r>
        <w:rPr>
          <w:b/>
          <w:i/>
          <w:sz w:val="22"/>
          <w:szCs w:val="28"/>
        </w:rPr>
        <w:t xml:space="preserve"> результатами</w:t>
      </w:r>
      <w:r>
        <w:rPr>
          <w:sz w:val="22"/>
          <w:szCs w:val="28"/>
        </w:rPr>
        <w:t xml:space="preserve"> освоения выпускниками основной школы программы по биологии являются:</w:t>
      </w:r>
    </w:p>
    <w:p w:rsidR="008F6844" w:rsidRDefault="008F6844" w:rsidP="008F6844">
      <w:pPr>
        <w:rPr>
          <w:sz w:val="22"/>
          <w:szCs w:val="28"/>
        </w:rPr>
      </w:pPr>
      <w:r>
        <w:rPr>
          <w:sz w:val="22"/>
          <w:szCs w:val="28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гипотезы,</w:t>
      </w:r>
    </w:p>
    <w:p w:rsidR="008F6844" w:rsidRDefault="008F6844" w:rsidP="008F6844">
      <w:pPr>
        <w:rPr>
          <w:sz w:val="22"/>
          <w:szCs w:val="28"/>
        </w:rPr>
      </w:pPr>
      <w:proofErr w:type="gramStart"/>
      <w:r>
        <w:rPr>
          <w:sz w:val="22"/>
          <w:szCs w:val="28"/>
        </w:rPr>
        <w:t xml:space="preserve">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 </w:t>
      </w:r>
      <w:proofErr w:type="gramEnd"/>
    </w:p>
    <w:p w:rsidR="008F6844" w:rsidRDefault="008F6844" w:rsidP="008F6844">
      <w:pPr>
        <w:rPr>
          <w:sz w:val="22"/>
          <w:szCs w:val="28"/>
        </w:rPr>
      </w:pPr>
      <w:r>
        <w:rPr>
          <w:sz w:val="22"/>
          <w:szCs w:val="28"/>
        </w:rPr>
        <w:t>2) умения работать с разными источниками биологической информации: находить биологическую   информацию   в   различных 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8F6844" w:rsidRDefault="008F6844" w:rsidP="008F6844">
      <w:pPr>
        <w:rPr>
          <w:sz w:val="22"/>
          <w:szCs w:val="28"/>
        </w:rPr>
      </w:pPr>
      <w:r>
        <w:rPr>
          <w:sz w:val="22"/>
          <w:szCs w:val="28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8F6844" w:rsidRDefault="008F6844" w:rsidP="008F6844">
      <w:pPr>
        <w:rPr>
          <w:sz w:val="22"/>
          <w:szCs w:val="28"/>
        </w:rPr>
      </w:pPr>
      <w:r>
        <w:rPr>
          <w:sz w:val="22"/>
          <w:szCs w:val="28"/>
        </w:rPr>
        <w:t>4) умения адекватно использовать речевые средства для дискуссии и аргументации своей позиции, сравнивать разные точки зрения, аргументировать</w:t>
      </w:r>
    </w:p>
    <w:p w:rsidR="008F6844" w:rsidRDefault="008F6844" w:rsidP="008F6844">
      <w:pPr>
        <w:rPr>
          <w:sz w:val="22"/>
          <w:szCs w:val="28"/>
        </w:rPr>
      </w:pPr>
      <w:r>
        <w:rPr>
          <w:sz w:val="22"/>
          <w:szCs w:val="28"/>
        </w:rPr>
        <w:t>свою точку зрения, отстаивать свою позицию.</w:t>
      </w:r>
    </w:p>
    <w:p w:rsidR="008F6844" w:rsidRDefault="008F6844" w:rsidP="008F6844">
      <w:pPr>
        <w:rPr>
          <w:sz w:val="22"/>
          <w:szCs w:val="28"/>
        </w:rPr>
      </w:pPr>
      <w:r>
        <w:rPr>
          <w:b/>
          <w:i/>
          <w:sz w:val="22"/>
          <w:szCs w:val="28"/>
        </w:rPr>
        <w:t>Предметными результатами</w:t>
      </w:r>
      <w:r>
        <w:rPr>
          <w:sz w:val="22"/>
          <w:szCs w:val="28"/>
        </w:rPr>
        <w:t xml:space="preserve"> освоения выпускниками основной школы программы по биологии являются:</w:t>
      </w:r>
    </w:p>
    <w:p w:rsidR="008F6844" w:rsidRDefault="008F6844" w:rsidP="008F6844">
      <w:pPr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1. </w:t>
      </w:r>
      <w:r>
        <w:rPr>
          <w:sz w:val="22"/>
          <w:szCs w:val="28"/>
          <w:u w:val="single"/>
        </w:rPr>
        <w:t>В познавательной (интеллектуальной) сфере:</w:t>
      </w:r>
    </w:p>
    <w:p w:rsidR="008F6844" w:rsidRDefault="008F6844" w:rsidP="008F6844">
      <w:pPr>
        <w:numPr>
          <w:ilvl w:val="0"/>
          <w:numId w:val="6"/>
        </w:numPr>
        <w:tabs>
          <w:tab w:val="left" w:pos="284"/>
        </w:tabs>
        <w:ind w:left="0" w:firstLine="0"/>
        <w:rPr>
          <w:sz w:val="22"/>
          <w:szCs w:val="28"/>
        </w:rPr>
      </w:pPr>
      <w:proofErr w:type="gramStart"/>
      <w:r>
        <w:rPr>
          <w:sz w:val="22"/>
          <w:szCs w:val="28"/>
        </w:rPr>
        <w:t>выделение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превращения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превращения энергии в экосистемах);</w:t>
      </w:r>
      <w:proofErr w:type="gramEnd"/>
    </w:p>
    <w:p w:rsidR="008F6844" w:rsidRDefault="008F6844" w:rsidP="008F6844">
      <w:pPr>
        <w:numPr>
          <w:ilvl w:val="0"/>
          <w:numId w:val="6"/>
        </w:numPr>
        <w:tabs>
          <w:tab w:val="left" w:pos="284"/>
        </w:tabs>
        <w:ind w:left="0" w:firstLine="0"/>
        <w:rPr>
          <w:sz w:val="22"/>
          <w:szCs w:val="28"/>
        </w:rPr>
      </w:pPr>
      <w:proofErr w:type="gramStart"/>
      <w:r>
        <w:rPr>
          <w:sz w:val="22"/>
          <w:szCs w:val="28"/>
        </w:rPr>
        <w:t xml:space="preserve">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</w:t>
      </w:r>
      <w:r>
        <w:rPr>
          <w:sz w:val="22"/>
          <w:szCs w:val="28"/>
        </w:rPr>
        <w:lastRenderedPageBreak/>
        <w:t>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  <w:proofErr w:type="gramEnd"/>
    </w:p>
    <w:p w:rsidR="008F6844" w:rsidRDefault="008F6844" w:rsidP="008F6844">
      <w:pPr>
        <w:numPr>
          <w:ilvl w:val="0"/>
          <w:numId w:val="6"/>
        </w:numPr>
        <w:tabs>
          <w:tab w:val="left" w:pos="284"/>
        </w:tabs>
        <w:ind w:left="0" w:firstLine="0"/>
        <w:rPr>
          <w:sz w:val="22"/>
          <w:szCs w:val="28"/>
        </w:rPr>
      </w:pPr>
      <w:r>
        <w:rPr>
          <w:sz w:val="22"/>
          <w:szCs w:val="28"/>
        </w:rPr>
        <w:t>классификация — определение принадлежности биологических объектов к определенной систематической группе;</w:t>
      </w:r>
    </w:p>
    <w:p w:rsidR="008F6844" w:rsidRDefault="008F6844" w:rsidP="008F6844">
      <w:pPr>
        <w:numPr>
          <w:ilvl w:val="0"/>
          <w:numId w:val="6"/>
        </w:numPr>
        <w:tabs>
          <w:tab w:val="left" w:pos="284"/>
        </w:tabs>
        <w:ind w:left="0" w:firstLine="0"/>
        <w:rPr>
          <w:sz w:val="22"/>
          <w:szCs w:val="28"/>
        </w:rPr>
      </w:pPr>
      <w:r>
        <w:rPr>
          <w:sz w:val="22"/>
          <w:szCs w:val="28"/>
        </w:rPr>
        <w:t>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8F6844" w:rsidRDefault="008F6844" w:rsidP="008F6844">
      <w:pPr>
        <w:numPr>
          <w:ilvl w:val="0"/>
          <w:numId w:val="6"/>
        </w:numPr>
        <w:tabs>
          <w:tab w:val="left" w:pos="284"/>
        </w:tabs>
        <w:ind w:left="0" w:firstLine="0"/>
        <w:rPr>
          <w:sz w:val="22"/>
          <w:szCs w:val="28"/>
        </w:rPr>
      </w:pPr>
      <w:r>
        <w:rPr>
          <w:sz w:val="22"/>
          <w:szCs w:val="28"/>
        </w:rPr>
        <w:t>различение на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животных, съедобных и ядовитых грибов, опасных для человека растений и животных;</w:t>
      </w:r>
    </w:p>
    <w:p w:rsidR="008F6844" w:rsidRDefault="008F6844" w:rsidP="008F6844">
      <w:pPr>
        <w:numPr>
          <w:ilvl w:val="0"/>
          <w:numId w:val="6"/>
        </w:numPr>
        <w:tabs>
          <w:tab w:val="left" w:pos="284"/>
        </w:tabs>
        <w:ind w:left="0" w:firstLine="0"/>
        <w:rPr>
          <w:sz w:val="22"/>
          <w:szCs w:val="28"/>
        </w:rPr>
      </w:pPr>
      <w:r>
        <w:rPr>
          <w:sz w:val="22"/>
          <w:szCs w:val="28"/>
        </w:rPr>
        <w:t>сравнение биологических объектов и процессов, умение делать выводы и умозаключения на основе сравнения;</w:t>
      </w:r>
    </w:p>
    <w:p w:rsidR="008F6844" w:rsidRDefault="008F6844" w:rsidP="008F6844">
      <w:pPr>
        <w:numPr>
          <w:ilvl w:val="0"/>
          <w:numId w:val="6"/>
        </w:numPr>
        <w:tabs>
          <w:tab w:val="left" w:pos="284"/>
        </w:tabs>
        <w:ind w:left="0" w:firstLine="0"/>
        <w:rPr>
          <w:sz w:val="22"/>
          <w:szCs w:val="28"/>
        </w:rPr>
      </w:pPr>
      <w:r>
        <w:rPr>
          <w:sz w:val="22"/>
          <w:szCs w:val="28"/>
        </w:rPr>
        <w:t>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8F6844" w:rsidRDefault="008F6844" w:rsidP="008F6844">
      <w:pPr>
        <w:numPr>
          <w:ilvl w:val="0"/>
          <w:numId w:val="6"/>
        </w:numPr>
        <w:tabs>
          <w:tab w:val="left" w:pos="284"/>
        </w:tabs>
        <w:ind w:left="0" w:firstLine="0"/>
        <w:rPr>
          <w:sz w:val="22"/>
          <w:szCs w:val="28"/>
        </w:rPr>
      </w:pPr>
      <w:r>
        <w:rPr>
          <w:sz w:val="22"/>
          <w:szCs w:val="28"/>
        </w:rPr>
        <w:t>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8F6844" w:rsidRDefault="008F6844" w:rsidP="008F6844">
      <w:pPr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2. </w:t>
      </w:r>
      <w:r>
        <w:rPr>
          <w:sz w:val="22"/>
          <w:szCs w:val="28"/>
          <w:u w:val="single"/>
        </w:rPr>
        <w:t>В ценностно-ориентационной сфере:</w:t>
      </w:r>
    </w:p>
    <w:p w:rsidR="008F6844" w:rsidRDefault="008F6844" w:rsidP="008F6844">
      <w:pPr>
        <w:numPr>
          <w:ilvl w:val="0"/>
          <w:numId w:val="7"/>
        </w:numPr>
        <w:tabs>
          <w:tab w:val="left" w:pos="284"/>
        </w:tabs>
        <w:ind w:left="0" w:firstLine="15"/>
        <w:rPr>
          <w:sz w:val="22"/>
          <w:szCs w:val="28"/>
        </w:rPr>
      </w:pPr>
      <w:r>
        <w:rPr>
          <w:sz w:val="22"/>
          <w:szCs w:val="28"/>
        </w:rPr>
        <w:t>знание основных правил поведения в природе и основ здорового образа жизни;</w:t>
      </w:r>
    </w:p>
    <w:p w:rsidR="008F6844" w:rsidRDefault="008F6844" w:rsidP="008F6844">
      <w:pPr>
        <w:numPr>
          <w:ilvl w:val="0"/>
          <w:numId w:val="7"/>
        </w:numPr>
        <w:tabs>
          <w:tab w:val="left" w:pos="284"/>
        </w:tabs>
        <w:ind w:left="0" w:firstLine="15"/>
        <w:rPr>
          <w:sz w:val="22"/>
          <w:szCs w:val="28"/>
        </w:rPr>
      </w:pPr>
      <w:r>
        <w:rPr>
          <w:sz w:val="22"/>
          <w:szCs w:val="28"/>
        </w:rPr>
        <w:t>анализ и оценка последствий деятельности человека в природе, влияния факторов риска на здоровье человека.</w:t>
      </w:r>
    </w:p>
    <w:p w:rsidR="008F6844" w:rsidRDefault="008F6844" w:rsidP="008F6844">
      <w:pPr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3. </w:t>
      </w:r>
      <w:r>
        <w:rPr>
          <w:sz w:val="22"/>
          <w:szCs w:val="28"/>
          <w:u w:val="single"/>
        </w:rPr>
        <w:t>В сфере трудовой деятельности:</w:t>
      </w:r>
    </w:p>
    <w:p w:rsidR="008F6844" w:rsidRDefault="008F6844" w:rsidP="008F6844">
      <w:pPr>
        <w:numPr>
          <w:ilvl w:val="0"/>
          <w:numId w:val="8"/>
        </w:numPr>
        <w:tabs>
          <w:tab w:val="left" w:pos="284"/>
        </w:tabs>
        <w:ind w:left="15" w:firstLine="15"/>
        <w:rPr>
          <w:sz w:val="22"/>
          <w:szCs w:val="28"/>
        </w:rPr>
      </w:pPr>
      <w:r>
        <w:rPr>
          <w:sz w:val="22"/>
          <w:szCs w:val="28"/>
        </w:rPr>
        <w:t>знание и соблюдение правил работы в кабинете биологии;</w:t>
      </w:r>
    </w:p>
    <w:p w:rsidR="008F6844" w:rsidRDefault="008F6844" w:rsidP="008F6844">
      <w:pPr>
        <w:numPr>
          <w:ilvl w:val="0"/>
          <w:numId w:val="8"/>
        </w:numPr>
        <w:tabs>
          <w:tab w:val="left" w:pos="284"/>
        </w:tabs>
        <w:ind w:left="15" w:firstLine="15"/>
        <w:rPr>
          <w:sz w:val="22"/>
          <w:szCs w:val="28"/>
        </w:rPr>
      </w:pPr>
      <w:r>
        <w:rPr>
          <w:sz w:val="22"/>
          <w:szCs w:val="28"/>
        </w:rPr>
        <w:t>соблюдение правил работы с биологическими приборами и инструментами (</w:t>
      </w:r>
      <w:proofErr w:type="spellStart"/>
      <w:r>
        <w:rPr>
          <w:sz w:val="22"/>
          <w:szCs w:val="28"/>
        </w:rPr>
        <w:t>препаровальные</w:t>
      </w:r>
      <w:proofErr w:type="spellEnd"/>
      <w:r>
        <w:rPr>
          <w:sz w:val="22"/>
          <w:szCs w:val="28"/>
        </w:rPr>
        <w:t xml:space="preserve"> иглы, скальпели, лупы, микроскопы).</w:t>
      </w:r>
    </w:p>
    <w:p w:rsidR="008F6844" w:rsidRDefault="008F6844" w:rsidP="008F6844">
      <w:pPr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4. </w:t>
      </w:r>
      <w:r>
        <w:rPr>
          <w:sz w:val="22"/>
          <w:szCs w:val="28"/>
          <w:u w:val="single"/>
        </w:rPr>
        <w:t>В сфере физической деятельности:</w:t>
      </w:r>
    </w:p>
    <w:p w:rsidR="008F6844" w:rsidRDefault="008F6844" w:rsidP="008F6844">
      <w:pPr>
        <w:numPr>
          <w:ilvl w:val="0"/>
          <w:numId w:val="9"/>
        </w:numPr>
        <w:tabs>
          <w:tab w:val="left" w:pos="284"/>
        </w:tabs>
        <w:ind w:left="-15" w:firstLine="15"/>
        <w:rPr>
          <w:sz w:val="22"/>
          <w:szCs w:val="28"/>
        </w:rPr>
      </w:pPr>
      <w:r>
        <w:rPr>
          <w:sz w:val="22"/>
          <w:szCs w:val="28"/>
        </w:rPr>
        <w:t>освоение приемов 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8F6844" w:rsidRDefault="008F6844" w:rsidP="008F6844">
      <w:pPr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5. </w:t>
      </w:r>
      <w:r>
        <w:rPr>
          <w:sz w:val="22"/>
          <w:szCs w:val="28"/>
          <w:u w:val="single"/>
        </w:rPr>
        <w:t>В эстетической сфере:</w:t>
      </w:r>
    </w:p>
    <w:p w:rsidR="008F6844" w:rsidRDefault="008F6844" w:rsidP="008F6844">
      <w:pPr>
        <w:numPr>
          <w:ilvl w:val="0"/>
          <w:numId w:val="10"/>
        </w:numPr>
        <w:tabs>
          <w:tab w:val="left" w:pos="284"/>
        </w:tabs>
        <w:ind w:left="0" w:hanging="15"/>
      </w:pPr>
      <w:r>
        <w:rPr>
          <w:sz w:val="22"/>
          <w:szCs w:val="28"/>
        </w:rPr>
        <w:t>овладение умением оценивать с эстетической точки зрения объекты живой природы.</w:t>
      </w:r>
    </w:p>
    <w:p w:rsidR="007A7B96" w:rsidRDefault="007A7B96"/>
    <w:sectPr w:rsidR="007A7B96" w:rsidSect="005B1838">
      <w:footerReference w:type="default" r:id="rId8"/>
      <w:pgSz w:w="16838" w:h="11906" w:orient="landscape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A14" w:rsidRDefault="00BC2A14" w:rsidP="004B6495">
      <w:r>
        <w:separator/>
      </w:r>
    </w:p>
  </w:endnote>
  <w:endnote w:type="continuationSeparator" w:id="0">
    <w:p w:rsidR="00BC2A14" w:rsidRDefault="00BC2A14" w:rsidP="004B6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5485"/>
      <w:docPartObj>
        <w:docPartGallery w:val="Page Numbers (Bottom of Page)"/>
        <w:docPartUnique/>
      </w:docPartObj>
    </w:sdtPr>
    <w:sdtContent>
      <w:p w:rsidR="004B6495" w:rsidRDefault="003975BD">
        <w:pPr>
          <w:pStyle w:val="af2"/>
          <w:jc w:val="right"/>
        </w:pPr>
        <w:fldSimple w:instr=" PAGE   \* MERGEFORMAT ">
          <w:r w:rsidR="006302F2">
            <w:rPr>
              <w:noProof/>
            </w:rPr>
            <w:t>41</w:t>
          </w:r>
        </w:fldSimple>
      </w:p>
    </w:sdtContent>
  </w:sdt>
  <w:p w:rsidR="004B6495" w:rsidRDefault="004B6495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A14" w:rsidRDefault="00BC2A14" w:rsidP="004B6495">
      <w:r>
        <w:separator/>
      </w:r>
    </w:p>
  </w:footnote>
  <w:footnote w:type="continuationSeparator" w:id="0">
    <w:p w:rsidR="00BC2A14" w:rsidRDefault="00BC2A14" w:rsidP="004B64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476"/>
        </w:tabs>
        <w:ind w:left="147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6"/>
        </w:tabs>
        <w:ind w:left="183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56"/>
        </w:tabs>
        <w:ind w:left="255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6"/>
        </w:tabs>
        <w:ind w:left="291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36"/>
        </w:tabs>
        <w:ind w:left="363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6"/>
        </w:tabs>
        <w:ind w:left="3996" w:hanging="360"/>
      </w:pPr>
      <w:rPr>
        <w:rFonts w:ascii="OpenSymbol" w:hAnsi="OpenSymbol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80"/>
        </w:tabs>
        <w:ind w:left="13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40"/>
        </w:tabs>
        <w:ind w:left="17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60"/>
        </w:tabs>
        <w:ind w:left="24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20"/>
        </w:tabs>
        <w:ind w:left="28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40"/>
        </w:tabs>
        <w:ind w:left="35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00"/>
        </w:tabs>
        <w:ind w:left="3900" w:hanging="360"/>
      </w:pPr>
      <w:rPr>
        <w:rFonts w:ascii="OpenSymbol" w:hAnsi="OpenSymbol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1017"/>
        </w:tabs>
        <w:ind w:left="1017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77"/>
        </w:tabs>
        <w:ind w:left="13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37"/>
        </w:tabs>
        <w:ind w:left="173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097"/>
        </w:tabs>
        <w:ind w:left="209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457"/>
        </w:tabs>
        <w:ind w:left="24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17"/>
        </w:tabs>
        <w:ind w:left="281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177"/>
        </w:tabs>
        <w:ind w:left="317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37"/>
        </w:tabs>
        <w:ind w:left="35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897"/>
        </w:tabs>
        <w:ind w:left="3897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844"/>
    <w:rsid w:val="00023C9D"/>
    <w:rsid w:val="00023EE3"/>
    <w:rsid w:val="00024E2D"/>
    <w:rsid w:val="00042C6E"/>
    <w:rsid w:val="00054D4A"/>
    <w:rsid w:val="00057B4B"/>
    <w:rsid w:val="0006715C"/>
    <w:rsid w:val="00070479"/>
    <w:rsid w:val="0007119B"/>
    <w:rsid w:val="000719E9"/>
    <w:rsid w:val="000920FC"/>
    <w:rsid w:val="000960F7"/>
    <w:rsid w:val="000A3921"/>
    <w:rsid w:val="000B178B"/>
    <w:rsid w:val="000D3C35"/>
    <w:rsid w:val="000E2D3F"/>
    <w:rsid w:val="000E5D04"/>
    <w:rsid w:val="000E7769"/>
    <w:rsid w:val="001272C0"/>
    <w:rsid w:val="00127365"/>
    <w:rsid w:val="0013428A"/>
    <w:rsid w:val="00141BF3"/>
    <w:rsid w:val="00143A46"/>
    <w:rsid w:val="001468B4"/>
    <w:rsid w:val="00167ED1"/>
    <w:rsid w:val="00171239"/>
    <w:rsid w:val="001B2D13"/>
    <w:rsid w:val="001B6B9A"/>
    <w:rsid w:val="001C27D4"/>
    <w:rsid w:val="001C4588"/>
    <w:rsid w:val="001D04C5"/>
    <w:rsid w:val="001D244A"/>
    <w:rsid w:val="00231B96"/>
    <w:rsid w:val="00233BC4"/>
    <w:rsid w:val="002361AF"/>
    <w:rsid w:val="002417B9"/>
    <w:rsid w:val="002459F2"/>
    <w:rsid w:val="00273391"/>
    <w:rsid w:val="002923BB"/>
    <w:rsid w:val="002C5AC2"/>
    <w:rsid w:val="002D31ED"/>
    <w:rsid w:val="002D7BC5"/>
    <w:rsid w:val="002F0389"/>
    <w:rsid w:val="00336A09"/>
    <w:rsid w:val="003440ED"/>
    <w:rsid w:val="00353269"/>
    <w:rsid w:val="003731C9"/>
    <w:rsid w:val="00385BA1"/>
    <w:rsid w:val="00386E75"/>
    <w:rsid w:val="003975BD"/>
    <w:rsid w:val="003B1571"/>
    <w:rsid w:val="003E0144"/>
    <w:rsid w:val="003F3EDF"/>
    <w:rsid w:val="00402423"/>
    <w:rsid w:val="00403F3B"/>
    <w:rsid w:val="00423FA1"/>
    <w:rsid w:val="0044464F"/>
    <w:rsid w:val="00467E43"/>
    <w:rsid w:val="00467EA8"/>
    <w:rsid w:val="004769F2"/>
    <w:rsid w:val="004A2B26"/>
    <w:rsid w:val="004A3F59"/>
    <w:rsid w:val="004B6495"/>
    <w:rsid w:val="004D3650"/>
    <w:rsid w:val="0050465A"/>
    <w:rsid w:val="005053D5"/>
    <w:rsid w:val="00505D2F"/>
    <w:rsid w:val="00525510"/>
    <w:rsid w:val="0053448D"/>
    <w:rsid w:val="00544AAD"/>
    <w:rsid w:val="00544C14"/>
    <w:rsid w:val="00565D0B"/>
    <w:rsid w:val="0056659C"/>
    <w:rsid w:val="00580E9A"/>
    <w:rsid w:val="005941BB"/>
    <w:rsid w:val="005969ED"/>
    <w:rsid w:val="005A37F6"/>
    <w:rsid w:val="005B1838"/>
    <w:rsid w:val="005F6764"/>
    <w:rsid w:val="00602427"/>
    <w:rsid w:val="00617AE4"/>
    <w:rsid w:val="0062062E"/>
    <w:rsid w:val="0062746C"/>
    <w:rsid w:val="006302F2"/>
    <w:rsid w:val="00646428"/>
    <w:rsid w:val="006634DB"/>
    <w:rsid w:val="006710A2"/>
    <w:rsid w:val="00674295"/>
    <w:rsid w:val="006745F9"/>
    <w:rsid w:val="006B2AFF"/>
    <w:rsid w:val="006C0F29"/>
    <w:rsid w:val="006C4114"/>
    <w:rsid w:val="006D3BF6"/>
    <w:rsid w:val="006E4DA4"/>
    <w:rsid w:val="007052D2"/>
    <w:rsid w:val="0071563D"/>
    <w:rsid w:val="0073323F"/>
    <w:rsid w:val="00750CE5"/>
    <w:rsid w:val="00754C0D"/>
    <w:rsid w:val="00794FCA"/>
    <w:rsid w:val="007A7B96"/>
    <w:rsid w:val="007B2AE3"/>
    <w:rsid w:val="007D5339"/>
    <w:rsid w:val="007E1707"/>
    <w:rsid w:val="007F66A3"/>
    <w:rsid w:val="008142EB"/>
    <w:rsid w:val="008269CD"/>
    <w:rsid w:val="00851548"/>
    <w:rsid w:val="00855641"/>
    <w:rsid w:val="00885698"/>
    <w:rsid w:val="008912A2"/>
    <w:rsid w:val="00892B84"/>
    <w:rsid w:val="008A40B1"/>
    <w:rsid w:val="008B467D"/>
    <w:rsid w:val="008C2D40"/>
    <w:rsid w:val="008D3688"/>
    <w:rsid w:val="008F6844"/>
    <w:rsid w:val="009351E4"/>
    <w:rsid w:val="00935CB3"/>
    <w:rsid w:val="009559BA"/>
    <w:rsid w:val="00970905"/>
    <w:rsid w:val="00971F12"/>
    <w:rsid w:val="0098240F"/>
    <w:rsid w:val="009843DB"/>
    <w:rsid w:val="00985723"/>
    <w:rsid w:val="00994467"/>
    <w:rsid w:val="00996587"/>
    <w:rsid w:val="009B28A3"/>
    <w:rsid w:val="009C6FA9"/>
    <w:rsid w:val="009E73AF"/>
    <w:rsid w:val="00A01468"/>
    <w:rsid w:val="00A166E6"/>
    <w:rsid w:val="00A46B2C"/>
    <w:rsid w:val="00A51A9F"/>
    <w:rsid w:val="00A871D2"/>
    <w:rsid w:val="00AB371E"/>
    <w:rsid w:val="00AB481C"/>
    <w:rsid w:val="00AC3774"/>
    <w:rsid w:val="00AD6D1D"/>
    <w:rsid w:val="00AF188A"/>
    <w:rsid w:val="00AF7140"/>
    <w:rsid w:val="00B03169"/>
    <w:rsid w:val="00B23699"/>
    <w:rsid w:val="00B27D3C"/>
    <w:rsid w:val="00B306BC"/>
    <w:rsid w:val="00B31E63"/>
    <w:rsid w:val="00B52ED4"/>
    <w:rsid w:val="00B900E7"/>
    <w:rsid w:val="00B93F25"/>
    <w:rsid w:val="00B95800"/>
    <w:rsid w:val="00B96649"/>
    <w:rsid w:val="00BA69A7"/>
    <w:rsid w:val="00BB37EB"/>
    <w:rsid w:val="00BB4942"/>
    <w:rsid w:val="00BB6A60"/>
    <w:rsid w:val="00BC236F"/>
    <w:rsid w:val="00BC2A14"/>
    <w:rsid w:val="00BC5B0C"/>
    <w:rsid w:val="00BE0DDC"/>
    <w:rsid w:val="00BE5E08"/>
    <w:rsid w:val="00C064A7"/>
    <w:rsid w:val="00C15C69"/>
    <w:rsid w:val="00C5636D"/>
    <w:rsid w:val="00C60AE8"/>
    <w:rsid w:val="00C745B6"/>
    <w:rsid w:val="00C84966"/>
    <w:rsid w:val="00C85D2D"/>
    <w:rsid w:val="00CA5659"/>
    <w:rsid w:val="00CC0E67"/>
    <w:rsid w:val="00CC52BE"/>
    <w:rsid w:val="00CC7321"/>
    <w:rsid w:val="00D1344B"/>
    <w:rsid w:val="00D61B14"/>
    <w:rsid w:val="00D76F99"/>
    <w:rsid w:val="00DA1FC4"/>
    <w:rsid w:val="00DE0882"/>
    <w:rsid w:val="00DF5AD6"/>
    <w:rsid w:val="00E13651"/>
    <w:rsid w:val="00E22F00"/>
    <w:rsid w:val="00E26F99"/>
    <w:rsid w:val="00E3417F"/>
    <w:rsid w:val="00E46CAC"/>
    <w:rsid w:val="00E521F3"/>
    <w:rsid w:val="00E5321B"/>
    <w:rsid w:val="00E64FA5"/>
    <w:rsid w:val="00E906EB"/>
    <w:rsid w:val="00E94A94"/>
    <w:rsid w:val="00EA5F29"/>
    <w:rsid w:val="00EA6029"/>
    <w:rsid w:val="00EA7523"/>
    <w:rsid w:val="00EC2AF3"/>
    <w:rsid w:val="00EF14C2"/>
    <w:rsid w:val="00EF7BA4"/>
    <w:rsid w:val="00F1646C"/>
    <w:rsid w:val="00F16D09"/>
    <w:rsid w:val="00F40E76"/>
    <w:rsid w:val="00F57753"/>
    <w:rsid w:val="00F97BCE"/>
    <w:rsid w:val="00FB0268"/>
    <w:rsid w:val="00FE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8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F6844"/>
    <w:rPr>
      <w:rFonts w:ascii="Symbol" w:hAnsi="Symbol"/>
    </w:rPr>
  </w:style>
  <w:style w:type="character" w:customStyle="1" w:styleId="WW8Num1z1">
    <w:name w:val="WW8Num1z1"/>
    <w:rsid w:val="008F6844"/>
    <w:rPr>
      <w:rFonts w:ascii="Courier New" w:hAnsi="Courier New" w:cs="Courier New"/>
    </w:rPr>
  </w:style>
  <w:style w:type="character" w:customStyle="1" w:styleId="WW8Num2z0">
    <w:name w:val="WW8Num2z0"/>
    <w:rsid w:val="008F6844"/>
    <w:rPr>
      <w:rFonts w:ascii="Symbol" w:hAnsi="Symbol"/>
    </w:rPr>
  </w:style>
  <w:style w:type="character" w:customStyle="1" w:styleId="WW8Num2z1">
    <w:name w:val="WW8Num2z1"/>
    <w:rsid w:val="008F6844"/>
    <w:rPr>
      <w:rFonts w:ascii="Courier New" w:hAnsi="Courier New" w:cs="Courier New"/>
    </w:rPr>
  </w:style>
  <w:style w:type="character" w:customStyle="1" w:styleId="WW8Num3z0">
    <w:name w:val="WW8Num3z0"/>
    <w:rsid w:val="008F6844"/>
    <w:rPr>
      <w:rFonts w:ascii="Symbol" w:hAnsi="Symbol" w:cs="OpenSymbol"/>
    </w:rPr>
  </w:style>
  <w:style w:type="character" w:customStyle="1" w:styleId="WW8Num3z1">
    <w:name w:val="WW8Num3z1"/>
    <w:rsid w:val="008F6844"/>
    <w:rPr>
      <w:rFonts w:ascii="OpenSymbol" w:hAnsi="OpenSymbol" w:cs="OpenSymbol"/>
    </w:rPr>
  </w:style>
  <w:style w:type="character" w:customStyle="1" w:styleId="WW8Num4z0">
    <w:name w:val="WW8Num4z0"/>
    <w:rsid w:val="008F6844"/>
    <w:rPr>
      <w:rFonts w:ascii="Symbol" w:hAnsi="Symbol"/>
    </w:rPr>
  </w:style>
  <w:style w:type="character" w:customStyle="1" w:styleId="WW8Num4z1">
    <w:name w:val="WW8Num4z1"/>
    <w:rsid w:val="008F6844"/>
    <w:rPr>
      <w:rFonts w:ascii="Courier New" w:hAnsi="Courier New" w:cs="Courier New"/>
    </w:rPr>
  </w:style>
  <w:style w:type="character" w:customStyle="1" w:styleId="WW8Num5z0">
    <w:name w:val="WW8Num5z0"/>
    <w:rsid w:val="008F6844"/>
    <w:rPr>
      <w:rFonts w:ascii="Symbol" w:hAnsi="Symbol"/>
    </w:rPr>
  </w:style>
  <w:style w:type="character" w:customStyle="1" w:styleId="WW8Num5z1">
    <w:name w:val="WW8Num5z1"/>
    <w:rsid w:val="008F6844"/>
    <w:rPr>
      <w:rFonts w:ascii="Courier New" w:hAnsi="Courier New" w:cs="Courier New"/>
    </w:rPr>
  </w:style>
  <w:style w:type="character" w:customStyle="1" w:styleId="WW8Num7z0">
    <w:name w:val="WW8Num7z0"/>
    <w:rsid w:val="008F6844"/>
    <w:rPr>
      <w:rFonts w:ascii="Symbol" w:hAnsi="Symbol"/>
    </w:rPr>
  </w:style>
  <w:style w:type="character" w:customStyle="1" w:styleId="WW8Num7z1">
    <w:name w:val="WW8Num7z1"/>
    <w:rsid w:val="008F6844"/>
    <w:rPr>
      <w:rFonts w:ascii="Courier New" w:hAnsi="Courier New" w:cs="Courier New"/>
    </w:rPr>
  </w:style>
  <w:style w:type="character" w:customStyle="1" w:styleId="WW8Num7z2">
    <w:name w:val="WW8Num7z2"/>
    <w:rsid w:val="008F6844"/>
    <w:rPr>
      <w:rFonts w:ascii="Wingdings" w:hAnsi="Wingdings"/>
    </w:rPr>
  </w:style>
  <w:style w:type="character" w:customStyle="1" w:styleId="WW8Num8z0">
    <w:name w:val="WW8Num8z0"/>
    <w:rsid w:val="008F6844"/>
    <w:rPr>
      <w:rFonts w:ascii="Symbol" w:hAnsi="Symbol"/>
    </w:rPr>
  </w:style>
  <w:style w:type="character" w:customStyle="1" w:styleId="WW8Num8z1">
    <w:name w:val="WW8Num8z1"/>
    <w:rsid w:val="008F6844"/>
    <w:rPr>
      <w:rFonts w:ascii="Courier New" w:hAnsi="Courier New" w:cs="Courier New"/>
    </w:rPr>
  </w:style>
  <w:style w:type="character" w:customStyle="1" w:styleId="WW8Num8z2">
    <w:name w:val="WW8Num8z2"/>
    <w:rsid w:val="008F6844"/>
    <w:rPr>
      <w:rFonts w:ascii="Wingdings" w:hAnsi="Wingdings"/>
    </w:rPr>
  </w:style>
  <w:style w:type="character" w:customStyle="1" w:styleId="2">
    <w:name w:val="Основной шрифт абзаца2"/>
    <w:rsid w:val="008F6844"/>
  </w:style>
  <w:style w:type="character" w:customStyle="1" w:styleId="WW8Num1z2">
    <w:name w:val="WW8Num1z2"/>
    <w:rsid w:val="008F6844"/>
    <w:rPr>
      <w:rFonts w:ascii="Wingdings" w:hAnsi="Wingdings"/>
    </w:rPr>
  </w:style>
  <w:style w:type="character" w:customStyle="1" w:styleId="WW8Num2z2">
    <w:name w:val="WW8Num2z2"/>
    <w:rsid w:val="008F6844"/>
    <w:rPr>
      <w:rFonts w:ascii="Wingdings" w:hAnsi="Wingdings"/>
    </w:rPr>
  </w:style>
  <w:style w:type="character" w:customStyle="1" w:styleId="WW8Num4z2">
    <w:name w:val="WW8Num4z2"/>
    <w:rsid w:val="008F6844"/>
    <w:rPr>
      <w:rFonts w:ascii="Wingdings" w:hAnsi="Wingdings"/>
    </w:rPr>
  </w:style>
  <w:style w:type="character" w:customStyle="1" w:styleId="WW8Num5z2">
    <w:name w:val="WW8Num5z2"/>
    <w:rsid w:val="008F6844"/>
    <w:rPr>
      <w:rFonts w:ascii="Wingdings" w:hAnsi="Wingdings"/>
    </w:rPr>
  </w:style>
  <w:style w:type="character" w:customStyle="1" w:styleId="WW8Num6z0">
    <w:name w:val="WW8Num6z0"/>
    <w:rsid w:val="008F6844"/>
    <w:rPr>
      <w:rFonts w:ascii="Symbol" w:hAnsi="Symbol"/>
    </w:rPr>
  </w:style>
  <w:style w:type="character" w:customStyle="1" w:styleId="WW8Num6z1">
    <w:name w:val="WW8Num6z1"/>
    <w:rsid w:val="008F6844"/>
    <w:rPr>
      <w:rFonts w:ascii="Courier New" w:hAnsi="Courier New" w:cs="Courier New"/>
    </w:rPr>
  </w:style>
  <w:style w:type="character" w:customStyle="1" w:styleId="WW8Num6z2">
    <w:name w:val="WW8Num6z2"/>
    <w:rsid w:val="008F6844"/>
    <w:rPr>
      <w:rFonts w:ascii="Wingdings" w:hAnsi="Wingdings"/>
    </w:rPr>
  </w:style>
  <w:style w:type="character" w:customStyle="1" w:styleId="1">
    <w:name w:val="Основной шрифт абзаца1"/>
    <w:rsid w:val="008F6844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F684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F684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31044b0447043d044b0439char1">
    <w:name w:val="dash041e_0431_044b_0447_043d_044b_0439__char1"/>
    <w:rsid w:val="008F684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0">
    <w:name w:val="Основной текст с отступом 2 Знак"/>
    <w:rsid w:val="008F6844"/>
    <w:rPr>
      <w:sz w:val="24"/>
    </w:rPr>
  </w:style>
  <w:style w:type="character" w:customStyle="1" w:styleId="21">
    <w:name w:val="Основной текст с отступом 2 Знак1"/>
    <w:rsid w:val="008F6844"/>
    <w:rPr>
      <w:sz w:val="24"/>
      <w:szCs w:val="24"/>
    </w:rPr>
  </w:style>
  <w:style w:type="character" w:customStyle="1" w:styleId="a3">
    <w:name w:val="Основной текст_"/>
    <w:rsid w:val="008F6844"/>
    <w:rPr>
      <w:shd w:val="clear" w:color="auto" w:fill="FFFFFF"/>
    </w:rPr>
  </w:style>
  <w:style w:type="character" w:customStyle="1" w:styleId="22">
    <w:name w:val="Основной текст2"/>
    <w:rsid w:val="008F6844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4">
    <w:name w:val="Основной текст + Полужирный"/>
    <w:rsid w:val="008F6844"/>
    <w:rPr>
      <w:rFonts w:eastAsia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5">
    <w:name w:val="Основной текст + Курсив"/>
    <w:rsid w:val="008F6844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ru-RU"/>
    </w:rPr>
  </w:style>
  <w:style w:type="character" w:customStyle="1" w:styleId="a6">
    <w:name w:val="Маркеры списка"/>
    <w:rsid w:val="008F6844"/>
    <w:rPr>
      <w:rFonts w:ascii="OpenSymbol" w:eastAsia="OpenSymbol" w:hAnsi="OpenSymbol" w:cs="OpenSymbol"/>
    </w:rPr>
  </w:style>
  <w:style w:type="character" w:customStyle="1" w:styleId="a7">
    <w:name w:val="Текст выноски Знак"/>
    <w:rsid w:val="008F6844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9"/>
    <w:rsid w:val="008F6844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a9">
    <w:name w:val="Body Text"/>
    <w:basedOn w:val="a"/>
    <w:link w:val="aa"/>
    <w:rsid w:val="008F6844"/>
    <w:pPr>
      <w:spacing w:after="120"/>
    </w:pPr>
  </w:style>
  <w:style w:type="character" w:customStyle="1" w:styleId="aa">
    <w:name w:val="Основной текст Знак"/>
    <w:basedOn w:val="a0"/>
    <w:link w:val="a9"/>
    <w:rsid w:val="008F6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"/>
    <w:basedOn w:val="a9"/>
    <w:rsid w:val="008F6844"/>
  </w:style>
  <w:style w:type="paragraph" w:customStyle="1" w:styleId="23">
    <w:name w:val="Название2"/>
    <w:basedOn w:val="a"/>
    <w:rsid w:val="008F6844"/>
    <w:pPr>
      <w:suppressLineNumbers/>
      <w:spacing w:before="120" w:after="120"/>
    </w:pPr>
    <w:rPr>
      <w:i/>
      <w:iCs/>
    </w:rPr>
  </w:style>
  <w:style w:type="paragraph" w:customStyle="1" w:styleId="24">
    <w:name w:val="Указатель2"/>
    <w:basedOn w:val="a"/>
    <w:rsid w:val="008F6844"/>
    <w:pPr>
      <w:suppressLineNumbers/>
    </w:pPr>
  </w:style>
  <w:style w:type="paragraph" w:customStyle="1" w:styleId="10">
    <w:name w:val="Название1"/>
    <w:basedOn w:val="a"/>
    <w:rsid w:val="008F6844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8F6844"/>
    <w:pPr>
      <w:suppressLineNumbers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F6844"/>
    <w:pPr>
      <w:ind w:left="720" w:firstLine="700"/>
      <w:jc w:val="both"/>
    </w:pPr>
  </w:style>
  <w:style w:type="paragraph" w:customStyle="1" w:styleId="dash041e0431044b0447043d044b0439">
    <w:name w:val="dash041e_0431_044b_0447_043d_044b_0439"/>
    <w:basedOn w:val="a"/>
    <w:rsid w:val="008F6844"/>
  </w:style>
  <w:style w:type="paragraph" w:customStyle="1" w:styleId="210">
    <w:name w:val="Основной текст с отступом 21"/>
    <w:basedOn w:val="a"/>
    <w:rsid w:val="008F6844"/>
    <w:pPr>
      <w:spacing w:after="120" w:line="480" w:lineRule="auto"/>
      <w:ind w:left="283"/>
    </w:pPr>
    <w:rPr>
      <w:szCs w:val="20"/>
    </w:rPr>
  </w:style>
  <w:style w:type="paragraph" w:customStyle="1" w:styleId="4">
    <w:name w:val="Основной текст4"/>
    <w:basedOn w:val="a"/>
    <w:rsid w:val="008F6844"/>
    <w:pPr>
      <w:widowControl w:val="0"/>
      <w:shd w:val="clear" w:color="auto" w:fill="FFFFFF"/>
      <w:spacing w:before="300" w:line="269" w:lineRule="exact"/>
      <w:ind w:firstLine="300"/>
      <w:jc w:val="both"/>
    </w:pPr>
    <w:rPr>
      <w:sz w:val="20"/>
      <w:szCs w:val="20"/>
    </w:rPr>
  </w:style>
  <w:style w:type="paragraph" w:customStyle="1" w:styleId="ac">
    <w:name w:val="Содержимое таблицы"/>
    <w:basedOn w:val="a"/>
    <w:rsid w:val="008F6844"/>
    <w:pPr>
      <w:suppressLineNumbers/>
    </w:pPr>
  </w:style>
  <w:style w:type="paragraph" w:customStyle="1" w:styleId="ad">
    <w:name w:val="Заголовок таблицы"/>
    <w:basedOn w:val="ac"/>
    <w:rsid w:val="008F6844"/>
    <w:pPr>
      <w:jc w:val="center"/>
    </w:pPr>
    <w:rPr>
      <w:b/>
      <w:bCs/>
    </w:rPr>
  </w:style>
  <w:style w:type="paragraph" w:styleId="ae">
    <w:name w:val="Balloon Text"/>
    <w:basedOn w:val="a"/>
    <w:link w:val="12"/>
    <w:rsid w:val="008F684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e"/>
    <w:rsid w:val="008F684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">
    <w:name w:val="Содержимое врезки"/>
    <w:basedOn w:val="a9"/>
    <w:rsid w:val="008F6844"/>
  </w:style>
  <w:style w:type="paragraph" w:styleId="af0">
    <w:name w:val="header"/>
    <w:basedOn w:val="a"/>
    <w:link w:val="af1"/>
    <w:uiPriority w:val="99"/>
    <w:semiHidden/>
    <w:unhideWhenUsed/>
    <w:rsid w:val="004B6495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B6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4B6495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B6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5">
    <w:name w:val="Body Text Indent 2"/>
    <w:basedOn w:val="a"/>
    <w:link w:val="220"/>
    <w:uiPriority w:val="99"/>
    <w:semiHidden/>
    <w:unhideWhenUsed/>
    <w:rsid w:val="002D31ED"/>
    <w:pPr>
      <w:spacing w:after="120" w:line="480" w:lineRule="auto"/>
      <w:ind w:left="283"/>
    </w:pPr>
  </w:style>
  <w:style w:type="character" w:customStyle="1" w:styleId="220">
    <w:name w:val="Основной текст с отступом 2 Знак2"/>
    <w:basedOn w:val="a0"/>
    <w:link w:val="25"/>
    <w:uiPriority w:val="99"/>
    <w:semiHidden/>
    <w:rsid w:val="002D31E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555CD19-D1D6-43E4-B83C-035F0BB35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11334</Words>
  <Characters>64610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Виктория</cp:lastModifiedBy>
  <cp:revision>2</cp:revision>
  <dcterms:created xsi:type="dcterms:W3CDTF">2017-11-14T20:50:00Z</dcterms:created>
  <dcterms:modified xsi:type="dcterms:W3CDTF">2017-11-14T20:50:00Z</dcterms:modified>
</cp:coreProperties>
</file>